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D01" w:rsidRDefault="00460D01" w:rsidP="00460D01">
      <w:pPr>
        <w:keepNext/>
        <w:autoSpaceDE w:val="0"/>
        <w:autoSpaceDN w:val="0"/>
        <w:adjustRightInd w:val="0"/>
        <w:ind w:left="5664" w:firstLine="708"/>
        <w:rPr>
          <w:b/>
          <w:bCs/>
          <w:caps/>
        </w:rPr>
      </w:pPr>
      <w:bookmarkStart w:id="0" w:name="_GoBack"/>
      <w:bookmarkEnd w:id="0"/>
      <w:r w:rsidRPr="00B201A9">
        <w:rPr>
          <w:b/>
          <w:bCs/>
          <w:caps/>
        </w:rPr>
        <w:t>Пояснительная записка</w:t>
      </w:r>
    </w:p>
    <w:p w:rsidR="00460D01" w:rsidRDefault="00460D01" w:rsidP="00460D01">
      <w:pPr>
        <w:keepNext/>
        <w:autoSpaceDE w:val="0"/>
        <w:autoSpaceDN w:val="0"/>
        <w:adjustRightInd w:val="0"/>
        <w:ind w:left="5664" w:firstLine="708"/>
        <w:rPr>
          <w:b/>
          <w:bCs/>
          <w:caps/>
        </w:rPr>
      </w:pPr>
    </w:p>
    <w:p w:rsidR="00460D01" w:rsidRPr="00161068" w:rsidRDefault="00460D01" w:rsidP="00460D01">
      <w:pPr>
        <w:autoSpaceDE w:val="0"/>
        <w:autoSpaceDN w:val="0"/>
        <w:adjustRightInd w:val="0"/>
        <w:spacing w:line="264" w:lineRule="auto"/>
        <w:ind w:firstLine="360"/>
        <w:jc w:val="both"/>
      </w:pPr>
      <w:r w:rsidRPr="00161068">
        <w:t xml:space="preserve">   Рабочая программа  по   </w:t>
      </w:r>
      <w:r>
        <w:t xml:space="preserve">изобразительному искусству </w:t>
      </w:r>
      <w:r w:rsidRPr="00161068">
        <w:t xml:space="preserve">для 2 класса   разработана на    основе Примерной программы начального общего образования, авторской программы </w:t>
      </w:r>
      <w:r w:rsidRPr="00B201A9">
        <w:rPr>
          <w:bCs/>
        </w:rPr>
        <w:t>«Изобразительное искусство. 1-4 классы»</w:t>
      </w:r>
      <w:r w:rsidRPr="00870283">
        <w:rPr>
          <w:bCs/>
        </w:rPr>
        <w:t xml:space="preserve"> </w:t>
      </w:r>
      <w:r w:rsidRPr="00B201A9">
        <w:rPr>
          <w:bCs/>
        </w:rPr>
        <w:t>В. С. Кузин. – 2-е изд., стерео</w:t>
      </w:r>
      <w:r>
        <w:rPr>
          <w:bCs/>
        </w:rPr>
        <w:t>тип. – М.: Дрофа, 2011</w:t>
      </w:r>
      <w:r w:rsidRPr="00B201A9">
        <w:rPr>
          <w:bCs/>
        </w:rPr>
        <w:t xml:space="preserve">.).                                                                                                                                                                                            </w:t>
      </w:r>
      <w:r>
        <w:t>, Федерального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 (Приказ</w:t>
      </w:r>
      <w:r w:rsidRPr="00161068">
        <w:t xml:space="preserve"> </w:t>
      </w:r>
      <w:r>
        <w:t>№373 Мин. Образования и науки РФ от 06.10.2009г.)</w:t>
      </w:r>
    </w:p>
    <w:p w:rsidR="00460D01" w:rsidRPr="00B201A9" w:rsidRDefault="00460D01" w:rsidP="00460D01">
      <w:pPr>
        <w:ind w:firstLine="360"/>
        <w:jc w:val="both"/>
        <w:rPr>
          <w:bCs/>
        </w:rPr>
      </w:pPr>
      <w:r w:rsidRPr="00B201A9">
        <w:rPr>
          <w:bCs/>
        </w:rPr>
        <w:t>В современных условиях развития системы народного образования с особой остротой встает проблема формирования духовного мира, эстетической культуры, мировоззренческих позиций и нравственных качеств, художественных потребностей подрастающего поколения. В этом деле важнейшее значение имеет искусство и прежде всего изобразительное искусство, охватывающее целый комплекс художественно-эстетических отношений личности к окружающей действительности.</w:t>
      </w:r>
    </w:p>
    <w:p w:rsidR="00460D01" w:rsidRPr="00B201A9" w:rsidRDefault="00460D01" w:rsidP="00460D01">
      <w:pPr>
        <w:ind w:left="360" w:firstLine="720"/>
        <w:jc w:val="both"/>
        <w:rPr>
          <w:b/>
          <w:bCs/>
          <w:u w:val="single"/>
        </w:rPr>
      </w:pPr>
      <w:r w:rsidRPr="00B201A9">
        <w:rPr>
          <w:b/>
          <w:bCs/>
          <w:u w:val="single"/>
        </w:rPr>
        <w:t xml:space="preserve">Цель курса: </w:t>
      </w:r>
    </w:p>
    <w:p w:rsidR="00460D01" w:rsidRPr="00B201A9" w:rsidRDefault="00460D01" w:rsidP="00460D01">
      <w:pPr>
        <w:numPr>
          <w:ilvl w:val="0"/>
          <w:numId w:val="2"/>
        </w:numPr>
        <w:jc w:val="both"/>
        <w:rPr>
          <w:bCs/>
        </w:rPr>
      </w:pPr>
      <w:r w:rsidRPr="00B201A9">
        <w:rPr>
          <w:bCs/>
        </w:rPr>
        <w:t xml:space="preserve">приобщение к искусству как духовному опыту поколений, </w:t>
      </w:r>
    </w:p>
    <w:p w:rsidR="00460D01" w:rsidRPr="00B201A9" w:rsidRDefault="00460D01" w:rsidP="00460D01">
      <w:pPr>
        <w:numPr>
          <w:ilvl w:val="0"/>
          <w:numId w:val="2"/>
        </w:numPr>
        <w:jc w:val="both"/>
        <w:rPr>
          <w:bCs/>
        </w:rPr>
      </w:pPr>
      <w:r w:rsidRPr="00B201A9">
        <w:rPr>
          <w:bCs/>
        </w:rPr>
        <w:t xml:space="preserve">овладение способами художественной деятельности, </w:t>
      </w:r>
    </w:p>
    <w:p w:rsidR="00460D01" w:rsidRPr="00B201A9" w:rsidRDefault="00460D01" w:rsidP="00460D01">
      <w:pPr>
        <w:numPr>
          <w:ilvl w:val="0"/>
          <w:numId w:val="2"/>
        </w:numPr>
        <w:jc w:val="both"/>
        <w:rPr>
          <w:bCs/>
        </w:rPr>
      </w:pPr>
      <w:r w:rsidRPr="00B201A9">
        <w:rPr>
          <w:bCs/>
        </w:rPr>
        <w:t>развитие индивидуальности, дарования и творческих способностей ребенка.</w:t>
      </w:r>
    </w:p>
    <w:p w:rsidR="00460D01" w:rsidRPr="00B201A9" w:rsidRDefault="00460D01" w:rsidP="00460D01">
      <w:pPr>
        <w:ind w:left="360" w:firstLine="720"/>
        <w:jc w:val="both"/>
        <w:rPr>
          <w:b/>
          <w:bCs/>
        </w:rPr>
      </w:pPr>
      <w:r w:rsidRPr="00B201A9">
        <w:rPr>
          <w:bCs/>
        </w:rPr>
        <w:t xml:space="preserve">Изучение изобразительного искусства на ступени начального общего образования направлено на достижение следующих </w:t>
      </w:r>
      <w:r w:rsidRPr="00B201A9">
        <w:rPr>
          <w:b/>
          <w:bCs/>
          <w:u w:val="single"/>
        </w:rPr>
        <w:t>задач:</w:t>
      </w:r>
    </w:p>
    <w:p w:rsidR="00460D01" w:rsidRPr="00B201A9" w:rsidRDefault="00460D01" w:rsidP="00460D01">
      <w:pPr>
        <w:numPr>
          <w:ilvl w:val="0"/>
          <w:numId w:val="1"/>
        </w:numPr>
        <w:jc w:val="both"/>
        <w:rPr>
          <w:bCs/>
        </w:rPr>
      </w:pPr>
      <w:r w:rsidRPr="00B201A9">
        <w:rPr>
          <w:b/>
          <w:bCs/>
        </w:rPr>
        <w:t xml:space="preserve">развитие </w:t>
      </w:r>
      <w:r w:rsidRPr="00B201A9">
        <w:rPr>
          <w:bCs/>
        </w:rPr>
        <w:t>способности к эмоционально-ценностному восприятию произведения изобразительного искусства, выражению в творческих работах своего отношения к окружающему миру;</w:t>
      </w:r>
    </w:p>
    <w:p w:rsidR="00460D01" w:rsidRPr="00B201A9" w:rsidRDefault="00460D01" w:rsidP="00460D01">
      <w:pPr>
        <w:numPr>
          <w:ilvl w:val="0"/>
          <w:numId w:val="1"/>
        </w:numPr>
        <w:jc w:val="both"/>
        <w:rPr>
          <w:bCs/>
        </w:rPr>
      </w:pPr>
      <w:r w:rsidRPr="00B201A9">
        <w:rPr>
          <w:bCs/>
        </w:rPr>
        <w:t xml:space="preserve">способствовать </w:t>
      </w:r>
      <w:r w:rsidRPr="00B201A9">
        <w:rPr>
          <w:b/>
          <w:bCs/>
        </w:rPr>
        <w:t>освоению</w:t>
      </w:r>
      <w:r w:rsidRPr="00B201A9">
        <w:rPr>
          <w:bCs/>
        </w:rPr>
        <w:t xml:space="preserve"> школьниками 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460D01" w:rsidRPr="00B201A9" w:rsidRDefault="00460D01" w:rsidP="00460D01">
      <w:pPr>
        <w:numPr>
          <w:ilvl w:val="0"/>
          <w:numId w:val="1"/>
        </w:numPr>
        <w:jc w:val="both"/>
        <w:rPr>
          <w:bCs/>
        </w:rPr>
      </w:pPr>
      <w:r w:rsidRPr="00B201A9">
        <w:rPr>
          <w:bCs/>
        </w:rPr>
        <w:t xml:space="preserve">способствовать </w:t>
      </w:r>
      <w:r w:rsidRPr="00B201A9">
        <w:rPr>
          <w:b/>
          <w:bCs/>
        </w:rPr>
        <w:t>овладению</w:t>
      </w:r>
      <w:r w:rsidRPr="00B201A9">
        <w:rPr>
          <w:bCs/>
        </w:rPr>
        <w:t xml:space="preserve"> учащимися умениями, навыками, способами художественной деятельности;</w:t>
      </w:r>
    </w:p>
    <w:p w:rsidR="00460D01" w:rsidRPr="00B201A9" w:rsidRDefault="00460D01" w:rsidP="00460D01">
      <w:pPr>
        <w:numPr>
          <w:ilvl w:val="0"/>
          <w:numId w:val="1"/>
        </w:numPr>
        <w:jc w:val="both"/>
        <w:rPr>
          <w:bCs/>
        </w:rPr>
      </w:pPr>
      <w:r w:rsidRPr="00B201A9">
        <w:rPr>
          <w:b/>
          <w:bCs/>
        </w:rPr>
        <w:t>воспитание</w:t>
      </w:r>
      <w:r w:rsidRPr="00B201A9">
        <w:rPr>
          <w:bCs/>
        </w:rPr>
        <w:t xml:space="preserve"> 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чувств; любви к родной природе, своему народу, Родине, уважения к ее традициям, героическому прошлому, многонациональной культуре.</w:t>
      </w:r>
    </w:p>
    <w:p w:rsidR="00460D01" w:rsidRPr="00B201A9" w:rsidRDefault="00460D01" w:rsidP="00460D01">
      <w:pPr>
        <w:ind w:firstLine="706"/>
        <w:jc w:val="both"/>
        <w:rPr>
          <w:bCs/>
        </w:rPr>
      </w:pPr>
      <w:r w:rsidRPr="00B201A9">
        <w:rPr>
          <w:bCs/>
        </w:rPr>
        <w:t>Рабочей программой по изобразительному искусству во 2 классе предусмотрены три основных вида  художественной деятельности.</w:t>
      </w:r>
    </w:p>
    <w:p w:rsidR="00460D01" w:rsidRPr="00B201A9" w:rsidRDefault="00460D01" w:rsidP="00460D01">
      <w:pPr>
        <w:ind w:firstLine="706"/>
        <w:jc w:val="both"/>
        <w:rPr>
          <w:bCs/>
        </w:rPr>
      </w:pPr>
      <w:r w:rsidRPr="00B201A9">
        <w:rPr>
          <w:bCs/>
        </w:rPr>
        <w:t xml:space="preserve">Основными направлениями в художественной деятельности являются: </w:t>
      </w:r>
    </w:p>
    <w:p w:rsidR="00460D01" w:rsidRDefault="00460D01" w:rsidP="00460D01">
      <w:pPr>
        <w:numPr>
          <w:ilvl w:val="0"/>
          <w:numId w:val="3"/>
        </w:numPr>
        <w:jc w:val="both"/>
        <w:rPr>
          <w:bCs/>
        </w:rPr>
      </w:pPr>
      <w:r w:rsidRPr="00870283">
        <w:rPr>
          <w:bCs/>
          <w:u w:val="single"/>
        </w:rPr>
        <w:t>Изобразительная деятельность</w:t>
      </w:r>
      <w:r w:rsidRPr="00870283">
        <w:rPr>
          <w:bCs/>
        </w:rPr>
        <w:t xml:space="preserve"> (рисование с натуры и рисование на темы – живопись, графика, скульптура) </w:t>
      </w:r>
    </w:p>
    <w:p w:rsidR="00460D01" w:rsidRPr="00870283" w:rsidRDefault="00460D01" w:rsidP="00460D01">
      <w:pPr>
        <w:numPr>
          <w:ilvl w:val="0"/>
          <w:numId w:val="3"/>
        </w:numPr>
        <w:jc w:val="both"/>
        <w:rPr>
          <w:bCs/>
        </w:rPr>
      </w:pPr>
      <w:r w:rsidRPr="00870283">
        <w:rPr>
          <w:bCs/>
          <w:u w:val="single"/>
        </w:rPr>
        <w:t>Декоративно- прикладная деятельность</w:t>
      </w:r>
      <w:r w:rsidRPr="00870283">
        <w:rPr>
          <w:bCs/>
        </w:rPr>
        <w:t xml:space="preserve">  (декоративная работа – орнаменты, росписи, эскизы оформления изделий и дизайн) </w:t>
      </w:r>
    </w:p>
    <w:p w:rsidR="00460D01" w:rsidRPr="00B201A9" w:rsidRDefault="00460D01" w:rsidP="00460D01">
      <w:pPr>
        <w:numPr>
          <w:ilvl w:val="0"/>
          <w:numId w:val="3"/>
        </w:numPr>
        <w:jc w:val="both"/>
        <w:rPr>
          <w:bCs/>
        </w:rPr>
      </w:pPr>
      <w:r w:rsidRPr="00B201A9">
        <w:rPr>
          <w:bCs/>
          <w:u w:val="single"/>
        </w:rPr>
        <w:t>Художественно-конструктивная деятельность</w:t>
      </w:r>
      <w:r w:rsidRPr="00B201A9">
        <w:rPr>
          <w:bCs/>
        </w:rPr>
        <w:t xml:space="preserve">  (бумагопластика, лепка, архитектура).</w:t>
      </w:r>
    </w:p>
    <w:p w:rsidR="00460D01" w:rsidRPr="00B201A9" w:rsidRDefault="00460D01" w:rsidP="00460D01">
      <w:pPr>
        <w:ind w:firstLine="706"/>
        <w:jc w:val="both"/>
        <w:rPr>
          <w:bCs/>
        </w:rPr>
      </w:pPr>
      <w:r w:rsidRPr="00B201A9">
        <w:rPr>
          <w:bCs/>
        </w:rPr>
        <w:t>Эти виды художественной деятельности тесно взаимосвязаны и дополняют друг друга в решении поставленных программой задач.</w:t>
      </w:r>
    </w:p>
    <w:p w:rsidR="00460D01" w:rsidRPr="00B201A9" w:rsidRDefault="00460D01" w:rsidP="00460D01">
      <w:pPr>
        <w:ind w:firstLine="709"/>
        <w:jc w:val="both"/>
        <w:rPr>
          <w:b/>
        </w:rPr>
      </w:pPr>
      <w:r w:rsidRPr="00B201A9">
        <w:t xml:space="preserve">Изобразительное искусство как учебный предмет опирается на такие учебные предметы начальной школы как: литературное чтение, русский язык, музыка, труд, природоведение, что позволяет почувствовать практическую направленность уроков изобразительного искусства, их связь с жизнью. </w:t>
      </w:r>
    </w:p>
    <w:p w:rsidR="00460D01" w:rsidRPr="00B201A9" w:rsidRDefault="00460D01" w:rsidP="00460D01">
      <w:pPr>
        <w:jc w:val="center"/>
        <w:rPr>
          <w:b/>
        </w:rPr>
      </w:pPr>
      <w:r w:rsidRPr="00B201A9">
        <w:rPr>
          <w:b/>
        </w:rPr>
        <w:t>Особенности организации  художественной деятельности по направлениям  по предмету изобразительное искусство</w:t>
      </w:r>
    </w:p>
    <w:p w:rsidR="00460D01" w:rsidRPr="00B201A9" w:rsidRDefault="00460D01" w:rsidP="00460D01">
      <w:pPr>
        <w:ind w:firstLine="709"/>
        <w:jc w:val="both"/>
      </w:pPr>
      <w:r w:rsidRPr="00B201A9">
        <w:rPr>
          <w:b/>
        </w:rPr>
        <w:t xml:space="preserve">Изобразительная деятельность </w:t>
      </w:r>
      <w:r w:rsidRPr="00B201A9">
        <w:t>(рисование с натуры, рисование на темы). Рисование с натуры (рисунок и живопись) включает в себя изображение находящихся перед школьниками объектов действительности, а также рисование их по памяти и по представлению карандашом, акварельными и гуашевыми красками, пером и кистью.</w:t>
      </w:r>
    </w:p>
    <w:p w:rsidR="00460D01" w:rsidRPr="00B201A9" w:rsidRDefault="00460D01" w:rsidP="00460D01">
      <w:pPr>
        <w:ind w:firstLine="720"/>
        <w:jc w:val="both"/>
      </w:pPr>
      <w:r w:rsidRPr="00B201A9">
        <w:t>Рисование на темы – это рисование композиций на темы окружающей жизни, иллюстрирование сюжетов литературных произведений, которое ведется по памяти, на основе предварительных целенаправленных наблюдений, по воображению и сопровождается выполнением набросков и зарисовок с натуры. В процессе рисования на темы совершенствуются и закрепляются навыки грамотного изображения пропорций, конструктивного строения, объема, пространственного положения, освещенности, цвета предметов. Важное значение приобретает выработка у учащихся умения выразительно выполнять рисунки.</w:t>
      </w:r>
    </w:p>
    <w:p w:rsidR="00460D01" w:rsidRPr="00B201A9" w:rsidRDefault="00460D01" w:rsidP="00460D01">
      <w:pPr>
        <w:ind w:firstLine="720"/>
        <w:jc w:val="both"/>
      </w:pPr>
      <w:r w:rsidRPr="00B201A9">
        <w:rPr>
          <w:b/>
        </w:rPr>
        <w:lastRenderedPageBreak/>
        <w:t>Декоративно-прикладная деятельность</w:t>
      </w:r>
      <w:r w:rsidRPr="00B201A9">
        <w:t xml:space="preserve"> (декоративная работа и дизайн)  осуществляется в процессе выполнения учащимися творческих декоративных композиций, составления эскизов оформительских работ (возможно выполнение упражнений на основе образца). Учащиеся знакомятся с произведениями народного декоративно-прикладного искусства.</w:t>
      </w:r>
    </w:p>
    <w:p w:rsidR="00460D01" w:rsidRPr="00B201A9" w:rsidRDefault="00460D01" w:rsidP="00460D01">
      <w:pPr>
        <w:ind w:firstLine="720"/>
        <w:jc w:val="both"/>
      </w:pPr>
      <w:r w:rsidRPr="00B201A9">
        <w:t>Работы выполняются на основе декоративной переработки формы и цвета реальных объектов – листьев, цветов, бабочек, жуков и т.д., дети начинают рисовать карандашом, а затем продолжают работу кистью, самостоятельно применяя простейшие приемы народной росписи.</w:t>
      </w:r>
    </w:p>
    <w:p w:rsidR="00460D01" w:rsidRPr="00B201A9" w:rsidRDefault="00460D01" w:rsidP="00460D01">
      <w:pPr>
        <w:ind w:firstLine="720"/>
        <w:jc w:val="both"/>
      </w:pPr>
      <w:r w:rsidRPr="00B201A9">
        <w:t>Во время практических работ важно использование школьниками самых разнообразных художественных материалов и техник: графических карандашей, акварели, гуаши, пастели, цветных мелков, цветной тонированной бумаги, ретуши, линогравюры и т.д.</w:t>
      </w:r>
    </w:p>
    <w:p w:rsidR="00460D01" w:rsidRPr="00B201A9" w:rsidRDefault="00460D01" w:rsidP="00460D01">
      <w:pPr>
        <w:ind w:firstLine="720"/>
        <w:jc w:val="both"/>
      </w:pPr>
      <w:r w:rsidRPr="00B201A9">
        <w:t>Дизайн, являясь разновидностью художественного творчества, синтезом изобразительного, декоративно-прикладного, конструкторского искусства, художественной графики и черчения, в современном мире определяет внешний вид построек, видов наземного воздушного и речного транспорта, технических изделий и конструкций, рекламы, мебели, посуды, упаковок, детских игрушек и т.д.</w:t>
      </w:r>
    </w:p>
    <w:p w:rsidR="00460D01" w:rsidRPr="00B201A9" w:rsidRDefault="00460D01" w:rsidP="00460D01">
      <w:pPr>
        <w:ind w:firstLine="720"/>
        <w:jc w:val="both"/>
      </w:pPr>
      <w:r w:rsidRPr="00B201A9">
        <w:t>Дизайн, в отличие от других  видов художественного творчества органично соединяет эстетическое и трудовое воспитание, так как  это процесс создания вещи (от замысла до изготовления в материале).</w:t>
      </w:r>
    </w:p>
    <w:p w:rsidR="00460D01" w:rsidRPr="00B201A9" w:rsidRDefault="00460D01" w:rsidP="00460D01">
      <w:pPr>
        <w:ind w:firstLine="720"/>
        <w:jc w:val="both"/>
      </w:pPr>
      <w:r w:rsidRPr="00B201A9">
        <w:t xml:space="preserve"> Дизайн вещей занимает в жизни детей важнейшее место, особенно в наше время, когда мир детей перенасыщен промышленной продукцией.</w:t>
      </w:r>
    </w:p>
    <w:p w:rsidR="00460D01" w:rsidRPr="00B201A9" w:rsidRDefault="00460D01" w:rsidP="00460D01">
      <w:pPr>
        <w:ind w:firstLine="720"/>
        <w:jc w:val="both"/>
      </w:pPr>
      <w:r w:rsidRPr="00B201A9">
        <w:t>Детское дизайнерское творчество способствует появлению вещей, придуманных и изготовленных самими детьми, которые особо ценятся ими, становятся         любимыми. В этом процессе учащиеся познают  радость созидания         и         приобретенного опыта, получают удовольствие от использования собственных изделий. Также этот процесс стимулирует художественные и         творческие         таланты.</w:t>
      </w:r>
    </w:p>
    <w:p w:rsidR="00460D01" w:rsidRPr="00B201A9" w:rsidRDefault="00460D01" w:rsidP="00460D01">
      <w:pPr>
        <w:overflowPunct w:val="0"/>
        <w:autoSpaceDE w:val="0"/>
        <w:autoSpaceDN w:val="0"/>
        <w:adjustRightInd w:val="0"/>
        <w:ind w:firstLine="709"/>
        <w:jc w:val="both"/>
      </w:pPr>
      <w:r w:rsidRPr="00B201A9">
        <w:rPr>
          <w:b/>
        </w:rPr>
        <w:t xml:space="preserve">Художественно-конструктивная деятельность </w:t>
      </w:r>
      <w:r w:rsidRPr="00B201A9">
        <w:t xml:space="preserve">(бумагопластика, лепка). Лепка – вид художественного творчества, который развивает наблюдательность, воображение, эстетическое отношение к предметам и явлениям действительности. На занятиях лепкой у школьников формируется объемное видение предметов, осмысливаются пластические особенности формы, развивается чувство цельности композиции.   </w:t>
      </w:r>
    </w:p>
    <w:p w:rsidR="00460D01" w:rsidRPr="00B201A9" w:rsidRDefault="00460D01" w:rsidP="00460D01">
      <w:pPr>
        <w:ind w:firstLine="720"/>
        <w:jc w:val="both"/>
      </w:pPr>
      <w:r w:rsidRPr="00B201A9">
        <w:t>В содержание предмета входит эстетическое восприятие действительности  и искусства (ученик - зритель), практическая художественно-творческая деятельность учащихся (ученик - художник). Это дает возможность показать единство и взаимодействие двух сторон жизни человека в искусстве, раскрыть характер диалога между художником и зрителем, избежать преимущественно информационного подхода к изложению материала. При этом учитывается собственный эмоциональный опыт общения ребенка с произведениями искусства.</w:t>
      </w:r>
    </w:p>
    <w:p w:rsidR="00460D01" w:rsidRPr="00B201A9" w:rsidRDefault="00460D01" w:rsidP="00460D01">
      <w:pPr>
        <w:ind w:firstLine="720"/>
        <w:jc w:val="both"/>
      </w:pPr>
      <w:r w:rsidRPr="00B201A9">
        <w:t xml:space="preserve">В основе программы лежит тематический принцип планирования учебного материала, что отвечает задачам нравственного, трудового, эстетического и патриотического воспитания школьников, учитывает интересы детей, их возрастные особенности. </w:t>
      </w:r>
    </w:p>
    <w:p w:rsidR="00460D01" w:rsidRPr="00B201A9" w:rsidRDefault="00460D01" w:rsidP="00460D01">
      <w:pPr>
        <w:ind w:firstLine="720"/>
        <w:jc w:val="both"/>
      </w:pPr>
      <w:r w:rsidRPr="00B201A9">
        <w:t xml:space="preserve">Блоки объединяют конкретные темы уроков, учебных заданий независимо от вида занятий (рисование с натуры, на тему, лепка, беседа по картинам художников, бумагопластика и т.д.), что позволяет более полно отразить в изобразительной деятельности времена года, более обстоятельно построить межпредметные связи с другими уроками, учесть возрастные особенности детей, их познавательные и эстетические интересы. </w:t>
      </w:r>
    </w:p>
    <w:p w:rsidR="00460D01" w:rsidRPr="00B201A9" w:rsidRDefault="00460D01" w:rsidP="00460D01">
      <w:pPr>
        <w:ind w:firstLine="720"/>
        <w:jc w:val="both"/>
      </w:pPr>
      <w:r w:rsidRPr="00B201A9">
        <w:t xml:space="preserve">В процессе учебной работы дети должны получить сведения о наиболее выдающихся произведениях отечественных и зарубежных художников, познакомиться с отличительными особенностями видов и жанров изобразительного искусства, сформировать представление о художественно-выразительных средствах изобразительного искусства (композиция, рисунок, цвет, колорит, светотень и т.п.), получить простейшие теоретические основы  изобразительной грамоты. </w:t>
      </w:r>
    </w:p>
    <w:p w:rsidR="00460D01" w:rsidRDefault="00460D01" w:rsidP="00460D01">
      <w:pPr>
        <w:ind w:firstLine="720"/>
        <w:jc w:val="both"/>
      </w:pPr>
      <w:r w:rsidRPr="00B201A9">
        <w:t>В первом классе дети знакомятся с различными доступными их возрасту видами изобразительного искусства. Используя лучшие образцы народного искусства и произведения мастеров, учитель воспитывает у них интерес и способность эстетически воспринимать картины, скульптуры, предметы народного художественного творчества, иллюстрации в книгах, формирует основы эстетического вкуса детей, умение самостоятельно оценивать произведения искусства.</w:t>
      </w:r>
    </w:p>
    <w:p w:rsidR="00460D01" w:rsidRDefault="00460D01" w:rsidP="00460D01">
      <w:pPr>
        <w:ind w:firstLine="720"/>
        <w:jc w:val="both"/>
      </w:pPr>
    </w:p>
    <w:p w:rsidR="00460D01" w:rsidRDefault="00460D01" w:rsidP="00460D01">
      <w:pPr>
        <w:ind w:firstLine="720"/>
        <w:jc w:val="both"/>
      </w:pPr>
    </w:p>
    <w:p w:rsidR="00460D01" w:rsidRDefault="00460D01" w:rsidP="00460D01">
      <w:pPr>
        <w:ind w:firstLine="720"/>
        <w:jc w:val="both"/>
        <w:rPr>
          <w:lang w:val="en-US"/>
        </w:rPr>
      </w:pPr>
    </w:p>
    <w:p w:rsidR="00460D01" w:rsidRPr="00460D01" w:rsidRDefault="00460D01" w:rsidP="00460D01">
      <w:pPr>
        <w:ind w:firstLine="720"/>
        <w:jc w:val="both"/>
        <w:rPr>
          <w:lang w:val="en-US"/>
        </w:rPr>
      </w:pPr>
    </w:p>
    <w:p w:rsidR="00460D01" w:rsidRPr="00B201A9" w:rsidRDefault="00460D01" w:rsidP="00460D01">
      <w:pPr>
        <w:ind w:firstLine="720"/>
        <w:jc w:val="center"/>
        <w:rPr>
          <w:b/>
        </w:rPr>
      </w:pPr>
      <w:r w:rsidRPr="00B201A9">
        <w:rPr>
          <w:b/>
        </w:rPr>
        <w:lastRenderedPageBreak/>
        <w:t>Требования к уровню усвоения учебного предмета</w:t>
      </w:r>
    </w:p>
    <w:p w:rsidR="00460D01" w:rsidRPr="00B201A9" w:rsidRDefault="00460D01" w:rsidP="00460D01">
      <w:pPr>
        <w:ind w:firstLine="720"/>
        <w:jc w:val="both"/>
      </w:pPr>
      <w:r w:rsidRPr="00B201A9">
        <w:t xml:space="preserve">Результаты обучения представлены в данном разделе и содержат три компонента: </w:t>
      </w:r>
      <w:r w:rsidRPr="00B201A9">
        <w:rPr>
          <w:b/>
          <w:i/>
        </w:rPr>
        <w:t>знать/понимать</w:t>
      </w:r>
      <w:r w:rsidRPr="00B201A9">
        <w:t xml:space="preserve"> – перечень необходимых для усвоения каждым учащимся знаний; </w:t>
      </w:r>
      <w:r w:rsidRPr="00B201A9">
        <w:rPr>
          <w:b/>
          <w:i/>
        </w:rPr>
        <w:t>уметь</w:t>
      </w:r>
      <w:r w:rsidRPr="00B201A9">
        <w:t xml:space="preserve"> – владение конкретными умениями и навыками; выделена также группа умений, которыми ученик может пользоваться во внеучебной деятельности – </w:t>
      </w:r>
      <w:r w:rsidRPr="00B201A9">
        <w:rPr>
          <w:b/>
          <w:i/>
        </w:rPr>
        <w:t>использовать приобретенные знания и умения в практической деятельности и повседневной жизни</w:t>
      </w:r>
      <w:r w:rsidRPr="00B201A9">
        <w:t>.</w:t>
      </w:r>
    </w:p>
    <w:p w:rsidR="00460D01" w:rsidRPr="00B201A9" w:rsidRDefault="00460D01" w:rsidP="00460D01">
      <w:pPr>
        <w:jc w:val="both"/>
        <w:rPr>
          <w:b/>
        </w:rPr>
      </w:pPr>
      <w:r w:rsidRPr="00B201A9">
        <w:t xml:space="preserve">            </w:t>
      </w:r>
      <w:r w:rsidRPr="00B201A9">
        <w:rPr>
          <w:b/>
        </w:rPr>
        <w:t>К концу учебного года учащиеся должны получить начальные сведения:</w:t>
      </w:r>
    </w:p>
    <w:p w:rsidR="00460D01" w:rsidRPr="00B201A9" w:rsidRDefault="00460D01" w:rsidP="00460D01">
      <w:pPr>
        <w:numPr>
          <w:ilvl w:val="0"/>
          <w:numId w:val="4"/>
        </w:numPr>
        <w:tabs>
          <w:tab w:val="left" w:pos="720"/>
        </w:tabs>
        <w:suppressAutoHyphens/>
        <w:jc w:val="both"/>
      </w:pPr>
      <w:r w:rsidRPr="00B201A9">
        <w:t>о рисунке, живописи, картине, иллюстрации, узоре, палитре;</w:t>
      </w:r>
    </w:p>
    <w:p w:rsidR="00460D01" w:rsidRPr="00B201A9" w:rsidRDefault="00460D01" w:rsidP="00460D01">
      <w:pPr>
        <w:numPr>
          <w:ilvl w:val="0"/>
          <w:numId w:val="4"/>
        </w:numPr>
        <w:tabs>
          <w:tab w:val="left" w:pos="720"/>
        </w:tabs>
        <w:suppressAutoHyphens/>
        <w:jc w:val="both"/>
      </w:pPr>
      <w:r w:rsidRPr="00B201A9">
        <w:t>о художественной росписи по дереву (Полхов –Майдан ,Городец), по фарфору</w:t>
      </w:r>
    </w:p>
    <w:p w:rsidR="00460D01" w:rsidRPr="00B201A9" w:rsidRDefault="00460D01" w:rsidP="00460D01">
      <w:pPr>
        <w:jc w:val="both"/>
      </w:pPr>
      <w:r w:rsidRPr="00B201A9">
        <w:t xml:space="preserve">           (Гжель;о глиняной народной игрушке (Дымково); о вышивке; </w:t>
      </w:r>
    </w:p>
    <w:p w:rsidR="00460D01" w:rsidRPr="00B201A9" w:rsidRDefault="00460D01" w:rsidP="00460D01">
      <w:pPr>
        <w:numPr>
          <w:ilvl w:val="0"/>
          <w:numId w:val="5"/>
        </w:numPr>
        <w:tabs>
          <w:tab w:val="left" w:pos="720"/>
        </w:tabs>
        <w:suppressAutoHyphens/>
        <w:jc w:val="both"/>
      </w:pPr>
      <w:r w:rsidRPr="00B201A9">
        <w:t>о цветах спектрах в пределах наборов акварельных красок (красный, оранжевый, жёлтый, зелёный, голубой ,синий, фиолетовый); об основных цветах (красный , жёлтый , синий)</w:t>
      </w:r>
    </w:p>
    <w:p w:rsidR="00460D01" w:rsidRPr="00B201A9" w:rsidRDefault="00460D01" w:rsidP="00460D01">
      <w:pPr>
        <w:numPr>
          <w:ilvl w:val="0"/>
          <w:numId w:val="5"/>
        </w:numPr>
        <w:tabs>
          <w:tab w:val="left" w:pos="720"/>
        </w:tabs>
        <w:suppressAutoHyphens/>
        <w:jc w:val="both"/>
      </w:pPr>
      <w:r w:rsidRPr="00B201A9">
        <w:t>об особенностях  работы акварельными  и гуашевыми красками, об элементарных правилах смешивания основных цветов для получения составных  цветов (оранжевый, зелёный, фиолетовый).</w:t>
      </w:r>
    </w:p>
    <w:p w:rsidR="00460D01" w:rsidRPr="00B201A9" w:rsidRDefault="00460D01" w:rsidP="00460D01">
      <w:pPr>
        <w:jc w:val="both"/>
        <w:rPr>
          <w:b/>
        </w:rPr>
      </w:pPr>
      <w:r w:rsidRPr="00B201A9">
        <w:rPr>
          <w:b/>
        </w:rPr>
        <w:t>К концу учебного года учащиеся  должны уметь:</w:t>
      </w:r>
    </w:p>
    <w:p w:rsidR="00460D01" w:rsidRPr="00B201A9" w:rsidRDefault="00460D01" w:rsidP="00460D01">
      <w:pPr>
        <w:numPr>
          <w:ilvl w:val="0"/>
          <w:numId w:val="6"/>
        </w:numPr>
        <w:tabs>
          <w:tab w:val="left" w:pos="720"/>
        </w:tabs>
        <w:suppressAutoHyphens/>
        <w:jc w:val="both"/>
      </w:pPr>
      <w:r w:rsidRPr="00B201A9">
        <w:t>высказывать суждения о картинах и предметах декоративно-прикладного искусства(что больше всего понравилось, почему, какие чувства, переживания может передать художник);</w:t>
      </w:r>
    </w:p>
    <w:p w:rsidR="00460D01" w:rsidRPr="00B201A9" w:rsidRDefault="00460D01" w:rsidP="00460D01">
      <w:pPr>
        <w:numPr>
          <w:ilvl w:val="0"/>
          <w:numId w:val="6"/>
        </w:numPr>
        <w:tabs>
          <w:tab w:val="left" w:pos="720"/>
        </w:tabs>
        <w:suppressAutoHyphens/>
        <w:jc w:val="both"/>
      </w:pPr>
      <w:r w:rsidRPr="00B201A9">
        <w:t>верно  и выразительно передавать в рисунке несложную форму, основные пропорции ,общее строение и цвет предметов;</w:t>
      </w:r>
    </w:p>
    <w:p w:rsidR="00460D01" w:rsidRPr="00B201A9" w:rsidRDefault="00460D01" w:rsidP="00460D01">
      <w:pPr>
        <w:numPr>
          <w:ilvl w:val="0"/>
          <w:numId w:val="6"/>
        </w:numPr>
        <w:tabs>
          <w:tab w:val="left" w:pos="720"/>
        </w:tabs>
        <w:suppressAutoHyphens/>
        <w:jc w:val="both"/>
      </w:pPr>
      <w:r w:rsidRPr="00B201A9">
        <w:t>правильно разводить и смешивать акварельные и гуашевые краски, ровно закрывая ими нужную. Поверхность менять направления мазков согласно форме изображаемого предмета;</w:t>
      </w:r>
    </w:p>
    <w:p w:rsidR="00460D01" w:rsidRPr="00B201A9" w:rsidRDefault="00460D01" w:rsidP="00460D01">
      <w:pPr>
        <w:numPr>
          <w:ilvl w:val="0"/>
          <w:numId w:val="6"/>
        </w:numPr>
        <w:tabs>
          <w:tab w:val="left" w:pos="720"/>
        </w:tabs>
        <w:suppressAutoHyphens/>
        <w:jc w:val="both"/>
      </w:pPr>
      <w:r w:rsidRPr="00B201A9">
        <w:t>определять величину  и расположение изображения в зависимости от размера листа бумаги;</w:t>
      </w:r>
    </w:p>
    <w:p w:rsidR="00460D01" w:rsidRPr="00B201A9" w:rsidRDefault="00460D01" w:rsidP="00460D01">
      <w:pPr>
        <w:numPr>
          <w:ilvl w:val="0"/>
          <w:numId w:val="6"/>
        </w:numPr>
        <w:tabs>
          <w:tab w:val="left" w:pos="720"/>
        </w:tabs>
        <w:suppressAutoHyphens/>
        <w:jc w:val="both"/>
      </w:pPr>
      <w:r w:rsidRPr="00B201A9">
        <w:t>передавать в рисунках на темы и иллюстрациях смысловую связь элементов композиции ,отражать в иллюстрациях основное содержание литературного произведения;</w:t>
      </w:r>
    </w:p>
    <w:p w:rsidR="00460D01" w:rsidRPr="00B201A9" w:rsidRDefault="00460D01" w:rsidP="00460D01">
      <w:pPr>
        <w:numPr>
          <w:ilvl w:val="0"/>
          <w:numId w:val="6"/>
        </w:numPr>
        <w:tabs>
          <w:tab w:val="left" w:pos="720"/>
        </w:tabs>
        <w:suppressAutoHyphens/>
        <w:jc w:val="both"/>
      </w:pPr>
      <w:r w:rsidRPr="00B201A9">
        <w:t>передавать в тематических рисунках пространственные отношения: изображать основания более близких предметов на бумаге ниже, дальних- выше, изображать передние предметы крупнее равных по размерам, но удалённых предметов;</w:t>
      </w:r>
    </w:p>
    <w:p w:rsidR="00460D01" w:rsidRPr="00B201A9" w:rsidRDefault="00460D01" w:rsidP="00460D01">
      <w:pPr>
        <w:numPr>
          <w:ilvl w:val="0"/>
          <w:numId w:val="6"/>
        </w:numPr>
        <w:tabs>
          <w:tab w:val="left" w:pos="720"/>
        </w:tabs>
        <w:suppressAutoHyphens/>
        <w:jc w:val="both"/>
      </w:pPr>
      <w:r w:rsidRPr="00B201A9">
        <w:t>выполнять узоры в полосе ,квадрате, круге из декоративно- обобщённых форм растительного мира, а также из геометрических форм;</w:t>
      </w:r>
    </w:p>
    <w:p w:rsidR="00460D01" w:rsidRPr="00B201A9" w:rsidRDefault="00460D01" w:rsidP="00460D01">
      <w:pPr>
        <w:numPr>
          <w:ilvl w:val="0"/>
          <w:numId w:val="6"/>
        </w:numPr>
        <w:tabs>
          <w:tab w:val="left" w:pos="720"/>
        </w:tabs>
        <w:suppressAutoHyphens/>
        <w:jc w:val="both"/>
      </w:pPr>
      <w:r w:rsidRPr="00B201A9">
        <w:t>лепить простые объекты (листья  деревьев, предметы быта), животных с натуры( чучела, игрушечные животные), фигурки народных игрушек с натуры, по  памяти и по представлению;</w:t>
      </w:r>
    </w:p>
    <w:p w:rsidR="00460D01" w:rsidRPr="00B201A9" w:rsidRDefault="00460D01" w:rsidP="00460D01">
      <w:pPr>
        <w:numPr>
          <w:ilvl w:val="0"/>
          <w:numId w:val="6"/>
        </w:numPr>
        <w:tabs>
          <w:tab w:val="left" w:pos="720"/>
        </w:tabs>
        <w:suppressAutoHyphens/>
        <w:jc w:val="both"/>
      </w:pPr>
      <w:r w:rsidRPr="00B201A9">
        <w:t>составлять несложные аппликационные композиции из разных материалов.</w:t>
      </w:r>
    </w:p>
    <w:p w:rsidR="00460D01" w:rsidRPr="00B201A9" w:rsidRDefault="00460D01" w:rsidP="00460D01">
      <w:pPr>
        <w:numPr>
          <w:ilvl w:val="0"/>
          <w:numId w:val="6"/>
        </w:numPr>
        <w:tabs>
          <w:tab w:val="right" w:leader="underscore" w:pos="9645"/>
        </w:tabs>
        <w:autoSpaceDE w:val="0"/>
        <w:autoSpaceDN w:val="0"/>
        <w:adjustRightInd w:val="0"/>
        <w:spacing w:line="252" w:lineRule="auto"/>
        <w:rPr>
          <w:b/>
          <w:i/>
          <w:iCs/>
        </w:rPr>
      </w:pPr>
      <w:r w:rsidRPr="00B201A9">
        <w:t xml:space="preserve">Логика изложения и содержание авторской программы полностью соответствуют требованиям федерального компонента государственного стандарта начального образования, поэтому в программу не внесено изменений,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(необязательного) содержания.                       </w:t>
      </w:r>
    </w:p>
    <w:p w:rsidR="00460D01" w:rsidRPr="00B201A9" w:rsidRDefault="00460D01" w:rsidP="00460D01">
      <w:pPr>
        <w:numPr>
          <w:ilvl w:val="0"/>
          <w:numId w:val="6"/>
        </w:numPr>
        <w:tabs>
          <w:tab w:val="right" w:leader="underscore" w:pos="9645"/>
        </w:tabs>
        <w:autoSpaceDE w:val="0"/>
        <w:autoSpaceDN w:val="0"/>
        <w:adjustRightInd w:val="0"/>
        <w:spacing w:line="252" w:lineRule="auto"/>
        <w:rPr>
          <w:b/>
          <w:i/>
          <w:iCs/>
        </w:rPr>
      </w:pPr>
      <w:r w:rsidRPr="00B201A9">
        <w:t xml:space="preserve">                                                                                                            </w:t>
      </w:r>
      <w:r w:rsidRPr="00B201A9">
        <w:rPr>
          <w:b/>
          <w:i/>
          <w:iCs/>
        </w:rPr>
        <w:t>Для реализации программного содержания используются:</w:t>
      </w:r>
    </w:p>
    <w:p w:rsidR="00460D01" w:rsidRPr="00B201A9" w:rsidRDefault="00460D01" w:rsidP="00460D01">
      <w:pPr>
        <w:numPr>
          <w:ilvl w:val="0"/>
          <w:numId w:val="6"/>
        </w:numPr>
        <w:tabs>
          <w:tab w:val="right" w:leader="underscore" w:pos="9645"/>
        </w:tabs>
        <w:autoSpaceDE w:val="0"/>
        <w:autoSpaceDN w:val="0"/>
        <w:adjustRightInd w:val="0"/>
        <w:spacing w:line="252" w:lineRule="auto"/>
        <w:jc w:val="both"/>
      </w:pPr>
      <w:r w:rsidRPr="00B201A9">
        <w:rPr>
          <w:i/>
          <w:iCs/>
        </w:rPr>
        <w:t xml:space="preserve">Кузин, В. С. </w:t>
      </w:r>
      <w:r w:rsidRPr="00B201A9">
        <w:t>Изобразительное искусство. 2 класс : учебник / В. С. Кузин, Э. И. Кубышкина. – М. : Дрофа, 2010.</w:t>
      </w:r>
    </w:p>
    <w:p w:rsidR="00460D01" w:rsidRPr="00B201A9" w:rsidRDefault="00460D01" w:rsidP="00460D01">
      <w:pPr>
        <w:numPr>
          <w:ilvl w:val="0"/>
          <w:numId w:val="6"/>
        </w:numPr>
        <w:tabs>
          <w:tab w:val="right" w:leader="underscore" w:pos="9645"/>
        </w:tabs>
        <w:autoSpaceDE w:val="0"/>
        <w:autoSpaceDN w:val="0"/>
        <w:adjustRightInd w:val="0"/>
        <w:spacing w:line="252" w:lineRule="auto"/>
        <w:jc w:val="both"/>
      </w:pPr>
      <w:r w:rsidRPr="00B201A9">
        <w:rPr>
          <w:i/>
          <w:iCs/>
        </w:rPr>
        <w:t xml:space="preserve">Кузин, В. С.  </w:t>
      </w:r>
      <w:r w:rsidRPr="00B201A9">
        <w:t>Изобразительное  искусство.  2  класс : рабочая тетрадь / В. С. Кузин, Э. И. Кубышкина. – М. : Дрофа, 2010.</w:t>
      </w:r>
    </w:p>
    <w:p w:rsidR="00460D01" w:rsidRPr="00B201A9" w:rsidRDefault="00460D01" w:rsidP="00460D01">
      <w:pPr>
        <w:numPr>
          <w:ilvl w:val="0"/>
          <w:numId w:val="6"/>
        </w:numPr>
        <w:tabs>
          <w:tab w:val="right" w:leader="underscore" w:pos="9645"/>
        </w:tabs>
        <w:autoSpaceDE w:val="0"/>
        <w:autoSpaceDN w:val="0"/>
        <w:adjustRightInd w:val="0"/>
        <w:spacing w:line="252" w:lineRule="auto"/>
        <w:jc w:val="both"/>
      </w:pPr>
      <w:r w:rsidRPr="00B201A9">
        <w:rPr>
          <w:i/>
          <w:iCs/>
        </w:rPr>
        <w:t>Кузин, В. С.</w:t>
      </w:r>
      <w:r w:rsidRPr="00B201A9">
        <w:t xml:space="preserve"> Изобразительное искусство : кн. для учителя / В. С. Кузин. – М. : Дрофа, 2006.</w:t>
      </w:r>
    </w:p>
    <w:p w:rsidR="00460D01" w:rsidRPr="00B201A9" w:rsidRDefault="00460D01" w:rsidP="00460D01">
      <w:pPr>
        <w:numPr>
          <w:ilvl w:val="0"/>
          <w:numId w:val="6"/>
        </w:numPr>
        <w:tabs>
          <w:tab w:val="right" w:leader="underscore" w:pos="9645"/>
        </w:tabs>
        <w:autoSpaceDE w:val="0"/>
        <w:autoSpaceDN w:val="0"/>
        <w:adjustRightInd w:val="0"/>
        <w:spacing w:line="252" w:lineRule="auto"/>
        <w:jc w:val="both"/>
        <w:rPr>
          <w:b/>
        </w:rPr>
      </w:pPr>
      <w:r w:rsidRPr="00B201A9">
        <w:rPr>
          <w:b/>
        </w:rPr>
        <w:t>Срок реализации – 1 год</w:t>
      </w:r>
    </w:p>
    <w:p w:rsidR="00460D01" w:rsidRPr="00B201A9" w:rsidRDefault="00460D01" w:rsidP="00460D01">
      <w:pPr>
        <w:numPr>
          <w:ilvl w:val="0"/>
          <w:numId w:val="6"/>
        </w:numPr>
        <w:tabs>
          <w:tab w:val="right" w:leader="underscore" w:pos="9645"/>
        </w:tabs>
        <w:autoSpaceDE w:val="0"/>
        <w:autoSpaceDN w:val="0"/>
        <w:adjustRightInd w:val="0"/>
        <w:spacing w:line="252" w:lineRule="auto"/>
        <w:jc w:val="both"/>
        <w:rPr>
          <w:b/>
        </w:rPr>
      </w:pPr>
      <w:r w:rsidRPr="00B201A9">
        <w:rPr>
          <w:b/>
        </w:rPr>
        <w:t>Пе</w:t>
      </w:r>
      <w:r>
        <w:rPr>
          <w:b/>
        </w:rPr>
        <w:t xml:space="preserve">риодичность – 1раз в неделю, 34 </w:t>
      </w:r>
      <w:r w:rsidRPr="00B201A9">
        <w:rPr>
          <w:b/>
        </w:rPr>
        <w:t>час</w:t>
      </w:r>
      <w:r>
        <w:rPr>
          <w:b/>
        </w:rPr>
        <w:t>а</w:t>
      </w:r>
      <w:r w:rsidRPr="00B201A9">
        <w:t xml:space="preserve"> </w:t>
      </w:r>
    </w:p>
    <w:p w:rsidR="00460D01" w:rsidRPr="00B201A9" w:rsidRDefault="00460D01" w:rsidP="00460D01">
      <w:pPr>
        <w:numPr>
          <w:ilvl w:val="0"/>
          <w:numId w:val="6"/>
        </w:numPr>
        <w:tabs>
          <w:tab w:val="right" w:leader="underscore" w:pos="9645"/>
        </w:tabs>
        <w:autoSpaceDE w:val="0"/>
        <w:autoSpaceDN w:val="0"/>
        <w:adjustRightInd w:val="0"/>
        <w:spacing w:line="252" w:lineRule="auto"/>
        <w:jc w:val="both"/>
        <w:rPr>
          <w:b/>
        </w:rPr>
      </w:pPr>
    </w:p>
    <w:p w:rsidR="00460D01" w:rsidRPr="00B201A9" w:rsidRDefault="00460D01" w:rsidP="00460D01">
      <w:pPr>
        <w:suppressAutoHyphens/>
        <w:ind w:left="360"/>
        <w:jc w:val="both"/>
      </w:pPr>
    </w:p>
    <w:p w:rsidR="00460D01" w:rsidRPr="00B201A9" w:rsidRDefault="00460D01" w:rsidP="00460D01">
      <w:pPr>
        <w:suppressAutoHyphens/>
        <w:jc w:val="both"/>
      </w:pPr>
    </w:p>
    <w:p w:rsidR="00460D01" w:rsidRPr="00B201A9" w:rsidRDefault="00460D01" w:rsidP="00460D01">
      <w:pPr>
        <w:jc w:val="center"/>
      </w:pPr>
      <w:r w:rsidRPr="00B201A9">
        <w:rPr>
          <w:b/>
        </w:rPr>
        <w:t>СОДЕРЖАНИЕ РАБОЧЕЙ ПРОГРАММЫ</w:t>
      </w:r>
      <w:r w:rsidRPr="00B201A9">
        <w:t xml:space="preserve"> </w:t>
      </w:r>
    </w:p>
    <w:tbl>
      <w:tblPr>
        <w:tblW w:w="96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7519"/>
        <w:gridCol w:w="2126"/>
      </w:tblGrid>
      <w:tr w:rsidR="00460D01" w:rsidRPr="00B201A9" w:rsidTr="00DD1C62">
        <w:trPr>
          <w:trHeight w:val="70"/>
          <w:jc w:val="center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01" w:rsidRPr="00B201A9" w:rsidRDefault="00460D01" w:rsidP="00DD1C62">
            <w:pPr>
              <w:jc w:val="center"/>
            </w:pPr>
            <w:r w:rsidRPr="00B201A9">
              <w:t>Виды занятий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01" w:rsidRPr="00B201A9" w:rsidRDefault="00460D01" w:rsidP="00DD1C62">
            <w:pPr>
              <w:jc w:val="center"/>
            </w:pPr>
            <w:r w:rsidRPr="00B201A9">
              <w:t>Количество часов</w:t>
            </w:r>
          </w:p>
        </w:tc>
      </w:tr>
      <w:tr w:rsidR="00460D01" w:rsidRPr="00B201A9" w:rsidTr="00DD1C62">
        <w:trPr>
          <w:jc w:val="center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01" w:rsidRPr="00B201A9" w:rsidRDefault="00460D01" w:rsidP="00DD1C62">
            <w:r w:rsidRPr="00B201A9">
              <w:t>Рисование с натуры (рисунок, живопись)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01" w:rsidRPr="00B201A9" w:rsidRDefault="00460D01" w:rsidP="00DD1C62">
            <w:pPr>
              <w:jc w:val="center"/>
            </w:pPr>
            <w:r w:rsidRPr="00B201A9">
              <w:t>8 ч.</w:t>
            </w:r>
          </w:p>
        </w:tc>
      </w:tr>
      <w:tr w:rsidR="00460D01" w:rsidRPr="00B201A9" w:rsidTr="00DD1C62">
        <w:trPr>
          <w:jc w:val="center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01" w:rsidRPr="00B201A9" w:rsidRDefault="00460D01" w:rsidP="00DD1C62">
            <w:pPr>
              <w:rPr>
                <w:b/>
              </w:rPr>
            </w:pPr>
            <w:r w:rsidRPr="00B201A9">
              <w:t>Рисование на темы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01" w:rsidRPr="00B201A9" w:rsidRDefault="00460D01" w:rsidP="00DD1C62">
            <w:pPr>
              <w:jc w:val="center"/>
            </w:pPr>
            <w:r>
              <w:t>8</w:t>
            </w:r>
            <w:r w:rsidRPr="00B201A9">
              <w:t xml:space="preserve"> ч.</w:t>
            </w:r>
          </w:p>
        </w:tc>
      </w:tr>
      <w:tr w:rsidR="00460D01" w:rsidRPr="00B201A9" w:rsidTr="00DD1C62">
        <w:trPr>
          <w:jc w:val="center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01" w:rsidRPr="00B201A9" w:rsidRDefault="00460D01" w:rsidP="00DD1C62">
            <w:pPr>
              <w:rPr>
                <w:b/>
              </w:rPr>
            </w:pPr>
            <w:r w:rsidRPr="00B201A9">
              <w:t>Декоративная работа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01" w:rsidRPr="00B201A9" w:rsidRDefault="00460D01" w:rsidP="00DD1C62">
            <w:pPr>
              <w:jc w:val="center"/>
            </w:pPr>
            <w:r w:rsidRPr="00B201A9">
              <w:t>8 ч.</w:t>
            </w:r>
          </w:p>
        </w:tc>
      </w:tr>
      <w:tr w:rsidR="00460D01" w:rsidRPr="00B201A9" w:rsidTr="00DD1C62">
        <w:trPr>
          <w:jc w:val="center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01" w:rsidRPr="00B201A9" w:rsidRDefault="00460D01" w:rsidP="00DD1C62">
            <w:pPr>
              <w:rPr>
                <w:b/>
              </w:rPr>
            </w:pPr>
            <w:r w:rsidRPr="00B201A9">
              <w:t xml:space="preserve">Лепка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01" w:rsidRPr="00B201A9" w:rsidRDefault="00460D01" w:rsidP="00DD1C62">
            <w:pPr>
              <w:jc w:val="center"/>
            </w:pPr>
            <w:r w:rsidRPr="00B201A9">
              <w:t>3 ч.</w:t>
            </w:r>
          </w:p>
        </w:tc>
      </w:tr>
      <w:tr w:rsidR="00460D01" w:rsidRPr="00B201A9" w:rsidTr="00DD1C62">
        <w:trPr>
          <w:jc w:val="center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01" w:rsidRPr="00B201A9" w:rsidRDefault="00460D01" w:rsidP="00DD1C62">
            <w:pPr>
              <w:rPr>
                <w:b/>
              </w:rPr>
            </w:pPr>
            <w:r w:rsidRPr="00B201A9">
              <w:t xml:space="preserve">Аппликация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01" w:rsidRPr="00B201A9" w:rsidRDefault="00460D01" w:rsidP="00DD1C62">
            <w:pPr>
              <w:jc w:val="center"/>
            </w:pPr>
            <w:r w:rsidRPr="00B201A9">
              <w:t>3 ч.</w:t>
            </w:r>
          </w:p>
        </w:tc>
      </w:tr>
      <w:tr w:rsidR="00460D01" w:rsidRPr="00B201A9" w:rsidTr="00DD1C62">
        <w:trPr>
          <w:jc w:val="center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01" w:rsidRPr="00B201A9" w:rsidRDefault="00460D01" w:rsidP="00DD1C62">
            <w:r w:rsidRPr="00B201A9">
              <w:t>Беседы об изобразительном искусстве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01" w:rsidRPr="00B201A9" w:rsidRDefault="00460D01" w:rsidP="00DD1C62">
            <w:pPr>
              <w:jc w:val="center"/>
            </w:pPr>
            <w:r w:rsidRPr="00B201A9">
              <w:t>4 ч.</w:t>
            </w:r>
          </w:p>
        </w:tc>
      </w:tr>
      <w:tr w:rsidR="00460D01" w:rsidRPr="00B201A9" w:rsidTr="00DD1C62">
        <w:trPr>
          <w:jc w:val="center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01" w:rsidRPr="00B201A9" w:rsidRDefault="00460D01" w:rsidP="00DD1C62">
            <w:pPr>
              <w:jc w:val="right"/>
              <w:rPr>
                <w:bCs/>
              </w:rPr>
            </w:pPr>
            <w:r w:rsidRPr="00B201A9">
              <w:rPr>
                <w:bCs/>
              </w:rPr>
              <w:t>ИТОГО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01" w:rsidRPr="00B201A9" w:rsidRDefault="00460D01" w:rsidP="00DD1C62">
            <w:pPr>
              <w:jc w:val="center"/>
            </w:pPr>
            <w:r>
              <w:t>34</w:t>
            </w:r>
            <w:r w:rsidRPr="00B201A9">
              <w:t xml:space="preserve"> ч.</w:t>
            </w:r>
          </w:p>
        </w:tc>
      </w:tr>
    </w:tbl>
    <w:p w:rsidR="00460D01" w:rsidRPr="00B201A9" w:rsidRDefault="00460D01" w:rsidP="00460D01">
      <w:pPr>
        <w:shd w:val="clear" w:color="auto" w:fill="FFFFFF"/>
        <w:ind w:firstLine="851"/>
      </w:pPr>
      <w:r w:rsidRPr="00B201A9">
        <w:rPr>
          <w:b/>
          <w:bCs/>
        </w:rPr>
        <w:t>Рисование с натуры (рисунок, живопись) (8 ч)</w:t>
      </w:r>
    </w:p>
    <w:p w:rsidR="00460D01" w:rsidRPr="00B201A9" w:rsidRDefault="00460D01" w:rsidP="00460D01">
      <w:pPr>
        <w:shd w:val="clear" w:color="auto" w:fill="FFFFFF"/>
        <w:ind w:firstLine="851"/>
      </w:pPr>
      <w:r w:rsidRPr="00B201A9">
        <w:t>Рисование с натуры, по памяти и по представ</w:t>
      </w:r>
      <w:r w:rsidRPr="00B201A9">
        <w:softHyphen/>
        <w:t>лению несложных по строению и простых по очертаниям предметов. Выполнение в цвете на</w:t>
      </w:r>
      <w:r w:rsidRPr="00B201A9">
        <w:softHyphen/>
        <w:t>бросков с натуры (игрушек, птиц, цветов) с пере</w:t>
      </w:r>
      <w:r w:rsidRPr="00B201A9">
        <w:softHyphen/>
        <w:t>дачей общего цвета натуры. Развитие умения вы</w:t>
      </w:r>
      <w:r w:rsidRPr="00B201A9">
        <w:softHyphen/>
        <w:t>ражать первые впечатления от действительности, отражать результаты непосредственных наблюде</w:t>
      </w:r>
      <w:r w:rsidRPr="00B201A9">
        <w:softHyphen/>
        <w:t>ний и эмоций в рисунках, передавать пропорции, очертания, общее пространственное расположе</w:t>
      </w:r>
      <w:r w:rsidRPr="00B201A9">
        <w:softHyphen/>
        <w:t>ние, цвета изображаемых предметов. Развитие способности чувствовать красоту цвета, переда</w:t>
      </w:r>
      <w:r w:rsidRPr="00B201A9">
        <w:softHyphen/>
        <w:t>вать свое отношение к изображаемым объектам средствами цвета.</w:t>
      </w:r>
    </w:p>
    <w:p w:rsidR="00460D01" w:rsidRPr="00B201A9" w:rsidRDefault="00460D01" w:rsidP="00460D01">
      <w:pPr>
        <w:shd w:val="clear" w:color="auto" w:fill="FFFFFF"/>
        <w:ind w:firstLine="851"/>
      </w:pPr>
      <w:r w:rsidRPr="00B201A9">
        <w:rPr>
          <w:i/>
          <w:iCs/>
        </w:rPr>
        <w:t>Примерные задания</w:t>
      </w:r>
    </w:p>
    <w:p w:rsidR="00460D01" w:rsidRPr="00B201A9" w:rsidRDefault="00460D01" w:rsidP="00460D01">
      <w:pPr>
        <w:shd w:val="clear" w:color="auto" w:fill="FFFFFF"/>
        <w:ind w:firstLine="851"/>
      </w:pPr>
      <w:r w:rsidRPr="00B201A9">
        <w:t>Рисование с натуры, а также по памяти и по представлению (включая и наброски):</w:t>
      </w:r>
    </w:p>
    <w:p w:rsidR="00460D01" w:rsidRPr="00B201A9" w:rsidRDefault="00460D01" w:rsidP="00460D01">
      <w:pPr>
        <w:shd w:val="clear" w:color="auto" w:fill="FFFFFF"/>
        <w:tabs>
          <w:tab w:val="left" w:pos="851"/>
        </w:tabs>
        <w:ind w:firstLine="851"/>
      </w:pPr>
      <w:r w:rsidRPr="00B201A9">
        <w:t>а) бабочек;</w:t>
      </w:r>
    </w:p>
    <w:p w:rsidR="00460D01" w:rsidRPr="00B201A9" w:rsidRDefault="00460D01" w:rsidP="00460D01">
      <w:pPr>
        <w:shd w:val="clear" w:color="auto" w:fill="FFFFFF"/>
        <w:tabs>
          <w:tab w:val="left" w:pos="851"/>
        </w:tabs>
        <w:ind w:firstLine="851"/>
      </w:pPr>
      <w:r w:rsidRPr="00B201A9">
        <w:t>б) простых по форме листьев деревьев и кустарников (вишня, рябина, сирень); цветов (незабуд</w:t>
      </w:r>
      <w:r w:rsidRPr="00B201A9">
        <w:softHyphen/>
        <w:t>ка, ландыш, фиалка и т. д.);</w:t>
      </w:r>
    </w:p>
    <w:p w:rsidR="00460D01" w:rsidRPr="00B201A9" w:rsidRDefault="00460D01" w:rsidP="00460D01">
      <w:pPr>
        <w:shd w:val="clear" w:color="auto" w:fill="FFFFFF"/>
        <w:tabs>
          <w:tab w:val="left" w:pos="851"/>
        </w:tabs>
        <w:ind w:firstLine="851"/>
      </w:pPr>
      <w:r w:rsidRPr="00B201A9">
        <w:t>в) книги, дорожного знака, детского воздушного шара, мяча, овощей (морковь, огурец), фруктов (лимон, мандарин, слива, груша);</w:t>
      </w:r>
    </w:p>
    <w:p w:rsidR="00460D01" w:rsidRPr="00B201A9" w:rsidRDefault="00460D01" w:rsidP="00460D01">
      <w:pPr>
        <w:shd w:val="clear" w:color="auto" w:fill="FFFFFF"/>
        <w:tabs>
          <w:tab w:val="left" w:pos="851"/>
        </w:tabs>
        <w:ind w:firstLine="851"/>
      </w:pPr>
      <w:r w:rsidRPr="00B201A9">
        <w:t>г) игрушек на елку (шары, зайчики, хлопуш</w:t>
      </w:r>
      <w:r w:rsidRPr="00B201A9">
        <w:softHyphen/>
        <w:t>ки, гирлянды);</w:t>
      </w:r>
    </w:p>
    <w:p w:rsidR="00460D01" w:rsidRPr="00B201A9" w:rsidRDefault="00460D01" w:rsidP="00460D01">
      <w:pPr>
        <w:shd w:val="clear" w:color="auto" w:fill="FFFFFF"/>
        <w:tabs>
          <w:tab w:val="left" w:pos="851"/>
        </w:tabs>
        <w:ind w:firstLine="851"/>
      </w:pPr>
      <w:r w:rsidRPr="00B201A9">
        <w:t>д) игрушечных машин (легковые автомашины, троллейбус, автобус, трактор и т. п.).</w:t>
      </w:r>
    </w:p>
    <w:p w:rsidR="00460D01" w:rsidRPr="00B201A9" w:rsidRDefault="00460D01" w:rsidP="00460D01">
      <w:pPr>
        <w:shd w:val="clear" w:color="auto" w:fill="FFFFFF"/>
        <w:ind w:firstLine="851"/>
      </w:pPr>
      <w:r w:rsidRPr="00B201A9">
        <w:t>Выполнение графических и живописных уп</w:t>
      </w:r>
      <w:r w:rsidRPr="00B201A9">
        <w:softHyphen/>
        <w:t>ражнений.</w:t>
      </w:r>
    </w:p>
    <w:p w:rsidR="00460D01" w:rsidRPr="00B201A9" w:rsidRDefault="00460D01" w:rsidP="00460D01">
      <w:pPr>
        <w:shd w:val="clear" w:color="auto" w:fill="FFFFFF"/>
        <w:ind w:firstLine="851"/>
      </w:pPr>
      <w:r w:rsidRPr="00B201A9">
        <w:rPr>
          <w:b/>
          <w:bCs/>
        </w:rPr>
        <w:t>Рисование на темы (9 ч)</w:t>
      </w:r>
    </w:p>
    <w:p w:rsidR="00460D01" w:rsidRPr="00B201A9" w:rsidRDefault="00460D01" w:rsidP="00460D01">
      <w:pPr>
        <w:shd w:val="clear" w:color="auto" w:fill="FFFFFF"/>
        <w:ind w:firstLine="851"/>
      </w:pPr>
      <w:r w:rsidRPr="00B201A9">
        <w:t>Ознакомление с особенностями рисования те</w:t>
      </w:r>
      <w:r w:rsidRPr="00B201A9">
        <w:softHyphen/>
        <w:t>матической композиции. Общее понятие об ил</w:t>
      </w:r>
      <w:r w:rsidRPr="00B201A9">
        <w:softHyphen/>
        <w:t>люстрациях. Иллюстрирование сказок. Правиль</w:t>
      </w:r>
      <w:r w:rsidRPr="00B201A9">
        <w:softHyphen/>
        <w:t>ное размещение изображения на плоскости листа бумаги. Передача смысловой связи между объек</w:t>
      </w:r>
      <w:r w:rsidRPr="00B201A9">
        <w:softHyphen/>
        <w:t>тами композиции. Элементарное изображение в тематическом рисунке пространства, пропорций и основного цвета изображаемых объектов.</w:t>
      </w:r>
    </w:p>
    <w:p w:rsidR="00460D01" w:rsidRPr="00B201A9" w:rsidRDefault="00460D01" w:rsidP="00460D01">
      <w:pPr>
        <w:shd w:val="clear" w:color="auto" w:fill="FFFFFF"/>
        <w:ind w:firstLine="851"/>
      </w:pPr>
      <w:r w:rsidRPr="00B201A9">
        <w:t>Эмоционально-эстетическое отношение к изо</w:t>
      </w:r>
      <w:r w:rsidRPr="00B201A9">
        <w:softHyphen/>
        <w:t>бражаемым явлениям, событиям, поступкам пер</w:t>
      </w:r>
      <w:r w:rsidRPr="00B201A9">
        <w:softHyphen/>
        <w:t>сонажей в детских рисунках. Развитие зритель</w:t>
      </w:r>
      <w:r w:rsidRPr="00B201A9">
        <w:softHyphen/>
        <w:t>ных представлений, образного мышления, вооб</w:t>
      </w:r>
      <w:r w:rsidRPr="00B201A9">
        <w:softHyphen/>
        <w:t>ражения, фантазии.</w:t>
      </w:r>
    </w:p>
    <w:p w:rsidR="00460D01" w:rsidRPr="00B201A9" w:rsidRDefault="00460D01" w:rsidP="00460D01">
      <w:pPr>
        <w:shd w:val="clear" w:color="auto" w:fill="FFFFFF"/>
        <w:ind w:firstLine="851"/>
      </w:pPr>
      <w:r w:rsidRPr="00B201A9">
        <w:rPr>
          <w:i/>
          <w:iCs/>
        </w:rPr>
        <w:t>Примерные задания:</w:t>
      </w:r>
    </w:p>
    <w:p w:rsidR="00460D01" w:rsidRPr="00B201A9" w:rsidRDefault="00460D01" w:rsidP="00460D01">
      <w:pPr>
        <w:shd w:val="clear" w:color="auto" w:fill="FFFFFF"/>
        <w:tabs>
          <w:tab w:val="left" w:pos="542"/>
        </w:tabs>
        <w:ind w:firstLine="851"/>
      </w:pPr>
      <w:r w:rsidRPr="00B201A9">
        <w:t>а) рисунки на темы: «Осень», «Любимая сказка», «Зимние развлечения с друзьями», «Мои друзья», «Весна наступает», «С чего начинается Родина», «На морском берегу», «Веселые клоуны», «Старинная башня», «Поле маков», «Празд</w:t>
      </w:r>
      <w:r w:rsidRPr="00B201A9">
        <w:softHyphen/>
        <w:t>ничная улица»;</w:t>
      </w:r>
    </w:p>
    <w:p w:rsidR="00460D01" w:rsidRPr="00B201A9" w:rsidRDefault="00460D01" w:rsidP="00460D01">
      <w:pPr>
        <w:shd w:val="clear" w:color="auto" w:fill="FFFFFF"/>
        <w:tabs>
          <w:tab w:val="left" w:pos="542"/>
        </w:tabs>
        <w:ind w:firstLine="851"/>
      </w:pPr>
      <w:r w:rsidRPr="00B201A9">
        <w:t>б) иллюстрирование русских народных сказок «Гуси-лебеди», «Репка», «Маша и медведь»; стихо</w:t>
      </w:r>
      <w:r w:rsidRPr="00B201A9">
        <w:softHyphen/>
        <w:t>творений «Вот север, тучи нагоняя...» А. Пушки</w:t>
      </w:r>
      <w:r w:rsidRPr="00B201A9">
        <w:softHyphen/>
        <w:t>на, «Ласточки» А. Плещеева, «Береза» С. Есени</w:t>
      </w:r>
      <w:r w:rsidRPr="00B201A9">
        <w:softHyphen/>
        <w:t>на, «Радуга-дуга» С. Маршака, «Елка» Е. Благи</w:t>
      </w:r>
      <w:r w:rsidRPr="00B201A9">
        <w:softHyphen/>
        <w:t>ниной; рассказов Е. Чарушина, «Цветы и ягоды» И. Надеждиной, «На лесной поляне зимой» Г. Скребицкого, «Снежинки» (по М. Ильину и Е. Сегал).</w:t>
      </w:r>
    </w:p>
    <w:p w:rsidR="00460D01" w:rsidRPr="00B201A9" w:rsidRDefault="00460D01" w:rsidP="00460D01">
      <w:pPr>
        <w:shd w:val="clear" w:color="auto" w:fill="FFFFFF"/>
        <w:ind w:firstLine="851"/>
        <w:rPr>
          <w:b/>
        </w:rPr>
      </w:pPr>
      <w:r w:rsidRPr="00B201A9">
        <w:rPr>
          <w:b/>
        </w:rPr>
        <w:t>Декоративная работа (8 ч)</w:t>
      </w:r>
    </w:p>
    <w:p w:rsidR="00460D01" w:rsidRPr="00B201A9" w:rsidRDefault="00460D01" w:rsidP="00460D01">
      <w:pPr>
        <w:shd w:val="clear" w:color="auto" w:fill="FFFFFF"/>
        <w:ind w:firstLine="851"/>
      </w:pPr>
      <w:r w:rsidRPr="00B201A9">
        <w:t>Знакомство с видами народного декоративно-прикладного искусства: художественной росписью по дереву (Полхов-Майдан и Городец) и по фарфо</w:t>
      </w:r>
      <w:r w:rsidRPr="00B201A9">
        <w:softHyphen/>
        <w:t>ру (Гжель), русской народной вышивкой. Озна</w:t>
      </w:r>
      <w:r w:rsidRPr="00B201A9">
        <w:softHyphen/>
        <w:t>комление с русской глиняной игрушкой.</w:t>
      </w:r>
    </w:p>
    <w:p w:rsidR="00460D01" w:rsidRPr="00B201A9" w:rsidRDefault="00460D01" w:rsidP="00460D01">
      <w:pPr>
        <w:shd w:val="clear" w:color="auto" w:fill="FFFFFF"/>
        <w:ind w:firstLine="851"/>
      </w:pPr>
      <w:r w:rsidRPr="00B201A9">
        <w:lastRenderedPageBreak/>
        <w:t>Для развития детского творчества в эскизах для украшения предметов применяются узоры в полосе, квадрате, прямоугольнике, элементы де</w:t>
      </w:r>
      <w:r w:rsidRPr="00B201A9">
        <w:softHyphen/>
        <w:t>коративно-сюжетной композиции. Формирование простейших умений применять в декоративной работе линию симметрии, ритм, элементарные приемы кистевой росписи.</w:t>
      </w:r>
    </w:p>
    <w:p w:rsidR="00460D01" w:rsidRPr="00B201A9" w:rsidRDefault="00460D01" w:rsidP="00460D01">
      <w:pPr>
        <w:shd w:val="clear" w:color="auto" w:fill="FFFFFF"/>
        <w:ind w:firstLine="851"/>
      </w:pPr>
      <w:r w:rsidRPr="00B201A9">
        <w:rPr>
          <w:i/>
          <w:iCs/>
        </w:rPr>
        <w:t>Примерные задания:</w:t>
      </w:r>
    </w:p>
    <w:p w:rsidR="00460D01" w:rsidRPr="00B201A9" w:rsidRDefault="00460D01" w:rsidP="00460D01">
      <w:pPr>
        <w:shd w:val="clear" w:color="auto" w:fill="FFFFFF"/>
        <w:tabs>
          <w:tab w:val="left" w:pos="542"/>
        </w:tabs>
        <w:ind w:firstLine="851"/>
      </w:pPr>
      <w:r w:rsidRPr="00B201A9">
        <w:t>а) выполнение простых узоров в полосе, прямо</w:t>
      </w:r>
      <w:r w:rsidRPr="00B201A9">
        <w:softHyphen/>
        <w:t>угольнике для украшения несложных предметов на основе декоративного изображения ягод, лис</w:t>
      </w:r>
      <w:r w:rsidRPr="00B201A9">
        <w:softHyphen/>
        <w:t>тьев;</w:t>
      </w:r>
    </w:p>
    <w:p w:rsidR="00460D01" w:rsidRPr="00B201A9" w:rsidRDefault="00460D01" w:rsidP="00460D01">
      <w:pPr>
        <w:shd w:val="clear" w:color="auto" w:fill="FFFFFF"/>
        <w:tabs>
          <w:tab w:val="left" w:pos="542"/>
        </w:tabs>
        <w:ind w:firstLine="851"/>
      </w:pPr>
      <w:r w:rsidRPr="00B201A9">
        <w:t>б) выполнение орнаментальной полосы «Мои любимые животные» для украшения классного уголка;</w:t>
      </w:r>
    </w:p>
    <w:p w:rsidR="00460D01" w:rsidRPr="00B201A9" w:rsidRDefault="00460D01" w:rsidP="00460D01">
      <w:pPr>
        <w:shd w:val="clear" w:color="auto" w:fill="FFFFFF"/>
        <w:tabs>
          <w:tab w:val="left" w:pos="542"/>
        </w:tabs>
        <w:ind w:firstLine="851"/>
      </w:pPr>
      <w:r w:rsidRPr="00B201A9">
        <w:t>в) выполнение коллективной работы — фриза «Здравствуй, весна!» — на основе декоративного изображения цветов, птиц для украшения школы;</w:t>
      </w:r>
    </w:p>
    <w:p w:rsidR="00460D01" w:rsidRPr="00B201A9" w:rsidRDefault="00460D01" w:rsidP="00460D01">
      <w:pPr>
        <w:shd w:val="clear" w:color="auto" w:fill="FFFFFF"/>
        <w:tabs>
          <w:tab w:val="left" w:pos="542"/>
        </w:tabs>
        <w:ind w:firstLine="851"/>
      </w:pPr>
      <w:r w:rsidRPr="00B201A9">
        <w:t>г) выполнение эскиза украшения для коврика из декоративно переработанных бабочек, цветов, листьев для подарка маме, родным;</w:t>
      </w:r>
    </w:p>
    <w:p w:rsidR="00460D01" w:rsidRPr="00B201A9" w:rsidRDefault="00460D01" w:rsidP="00460D01">
      <w:pPr>
        <w:shd w:val="clear" w:color="auto" w:fill="FFFFFF"/>
        <w:tabs>
          <w:tab w:val="left" w:pos="542"/>
        </w:tabs>
        <w:ind w:firstLine="851"/>
      </w:pPr>
      <w:r w:rsidRPr="00B201A9">
        <w:t>д) раскрашивание изделий, выполненных на уроках технологии.</w:t>
      </w:r>
    </w:p>
    <w:p w:rsidR="00460D01" w:rsidRPr="00B201A9" w:rsidRDefault="00460D01" w:rsidP="00460D01">
      <w:pPr>
        <w:shd w:val="clear" w:color="auto" w:fill="FFFFFF"/>
        <w:ind w:firstLine="851"/>
        <w:rPr>
          <w:b/>
        </w:rPr>
      </w:pPr>
      <w:r w:rsidRPr="00B201A9">
        <w:rPr>
          <w:b/>
        </w:rPr>
        <w:t>Лепка (3 ч)</w:t>
      </w:r>
    </w:p>
    <w:p w:rsidR="00460D01" w:rsidRPr="00B201A9" w:rsidRDefault="00460D01" w:rsidP="00460D01">
      <w:pPr>
        <w:shd w:val="clear" w:color="auto" w:fill="FFFFFF"/>
        <w:ind w:firstLine="851"/>
      </w:pPr>
      <w:r w:rsidRPr="00B201A9">
        <w:t>Лепка листьев деревьев, фруктов, овощей, предметов быта, животных с натуры (чучела, иг</w:t>
      </w:r>
      <w:r w:rsidRPr="00B201A9">
        <w:softHyphen/>
        <w:t>рушечные животные), по памяти и по представ</w:t>
      </w:r>
      <w:r w:rsidRPr="00B201A9">
        <w:softHyphen/>
        <w:t>лению. Лепка простейших тематических компо</w:t>
      </w:r>
      <w:r w:rsidRPr="00B201A9">
        <w:softHyphen/>
        <w:t>зиций.</w:t>
      </w:r>
    </w:p>
    <w:p w:rsidR="00460D01" w:rsidRPr="00B201A9" w:rsidRDefault="00460D01" w:rsidP="00460D01">
      <w:pPr>
        <w:shd w:val="clear" w:color="auto" w:fill="FFFFFF"/>
        <w:tabs>
          <w:tab w:val="left" w:pos="4760"/>
        </w:tabs>
        <w:ind w:firstLine="851"/>
      </w:pPr>
      <w:r w:rsidRPr="00B201A9">
        <w:rPr>
          <w:i/>
          <w:iCs/>
        </w:rPr>
        <w:t>Примерные задания:</w:t>
      </w:r>
      <w:r w:rsidRPr="00B201A9">
        <w:rPr>
          <w:i/>
          <w:iCs/>
        </w:rPr>
        <w:tab/>
      </w:r>
    </w:p>
    <w:p w:rsidR="00460D01" w:rsidRPr="00B201A9" w:rsidRDefault="00460D01" w:rsidP="00460D01">
      <w:pPr>
        <w:shd w:val="clear" w:color="auto" w:fill="FFFFFF"/>
        <w:ind w:firstLine="851"/>
      </w:pPr>
      <w:r w:rsidRPr="00B201A9">
        <w:t>а) лепка листьев деревьев, фруктов, овощей (по выбору) с натуры, по памяти или по представлению;</w:t>
      </w:r>
    </w:p>
    <w:p w:rsidR="00460D01" w:rsidRPr="00B201A9" w:rsidRDefault="00460D01" w:rsidP="00460D01">
      <w:pPr>
        <w:shd w:val="clear" w:color="auto" w:fill="FFFFFF"/>
        <w:tabs>
          <w:tab w:val="left" w:pos="528"/>
        </w:tabs>
        <w:ind w:firstLine="851"/>
      </w:pPr>
      <w:r w:rsidRPr="00B201A9">
        <w:t>б) лепка птиц и зверей (по выбору) с натуры (чучела, игрушечные животные), по памяти или по представлению;</w:t>
      </w:r>
    </w:p>
    <w:p w:rsidR="00460D01" w:rsidRPr="00B201A9" w:rsidRDefault="00460D01" w:rsidP="00460D01">
      <w:pPr>
        <w:shd w:val="clear" w:color="auto" w:fill="FFFFFF"/>
        <w:tabs>
          <w:tab w:val="left" w:pos="528"/>
        </w:tabs>
        <w:ind w:firstLine="851"/>
      </w:pPr>
      <w:r w:rsidRPr="00B201A9">
        <w:t>в) лепка тематической композиции на темы: «Лыжник с лыжами в руках», «Летчик в комби</w:t>
      </w:r>
      <w:r w:rsidRPr="00B201A9">
        <w:softHyphen/>
        <w:t>незоне»;</w:t>
      </w:r>
    </w:p>
    <w:p w:rsidR="00460D01" w:rsidRPr="00B201A9" w:rsidRDefault="00460D01" w:rsidP="00460D01">
      <w:pPr>
        <w:shd w:val="clear" w:color="auto" w:fill="FFFFFF"/>
        <w:tabs>
          <w:tab w:val="left" w:pos="528"/>
        </w:tabs>
        <w:ind w:firstLine="851"/>
      </w:pPr>
      <w:r w:rsidRPr="00B201A9">
        <w:t>г) лепка изделий несложной формы по мотивам народных игрушек.</w:t>
      </w:r>
    </w:p>
    <w:p w:rsidR="00460D01" w:rsidRPr="00B201A9" w:rsidRDefault="00460D01" w:rsidP="00460D01">
      <w:pPr>
        <w:shd w:val="clear" w:color="auto" w:fill="FFFFFF"/>
        <w:ind w:firstLine="851"/>
        <w:rPr>
          <w:b/>
        </w:rPr>
      </w:pPr>
      <w:r w:rsidRPr="00B201A9">
        <w:rPr>
          <w:b/>
        </w:rPr>
        <w:t>Аппликация (3 ч)</w:t>
      </w:r>
    </w:p>
    <w:p w:rsidR="00460D01" w:rsidRPr="00B201A9" w:rsidRDefault="00460D01" w:rsidP="00460D01">
      <w:pPr>
        <w:shd w:val="clear" w:color="auto" w:fill="FFFFFF"/>
        <w:ind w:firstLine="851"/>
      </w:pPr>
      <w:r w:rsidRPr="00B201A9">
        <w:t>Рисование узоров геометрических и раститель</w:t>
      </w:r>
      <w:r w:rsidRPr="00B201A9">
        <w:softHyphen/>
        <w:t>ных форм (листьев деревьев, цветов и т. п.) и вы</w:t>
      </w:r>
      <w:r w:rsidRPr="00B201A9">
        <w:softHyphen/>
        <w:t>резание из цветной бумаги силуэтов игрушек (зайца, кошки, собаки, медведя, слона).</w:t>
      </w:r>
    </w:p>
    <w:p w:rsidR="00460D01" w:rsidRPr="00B201A9" w:rsidRDefault="00460D01" w:rsidP="00460D01">
      <w:pPr>
        <w:shd w:val="clear" w:color="auto" w:fill="FFFFFF"/>
        <w:ind w:firstLine="851"/>
      </w:pPr>
      <w:r w:rsidRPr="00B201A9">
        <w:t>Использование в узоре аппликации трех основ</w:t>
      </w:r>
      <w:r w:rsidRPr="00B201A9">
        <w:softHyphen/>
        <w:t>ных цветов.</w:t>
      </w:r>
    </w:p>
    <w:p w:rsidR="00460D01" w:rsidRPr="00B201A9" w:rsidRDefault="00460D01" w:rsidP="00460D01">
      <w:pPr>
        <w:shd w:val="clear" w:color="auto" w:fill="FFFFFF"/>
        <w:ind w:firstLine="851"/>
      </w:pPr>
      <w:r w:rsidRPr="00B201A9">
        <w:rPr>
          <w:i/>
          <w:iCs/>
        </w:rPr>
        <w:t>Примерные задания:</w:t>
      </w:r>
    </w:p>
    <w:p w:rsidR="00460D01" w:rsidRPr="00B201A9" w:rsidRDefault="00460D01" w:rsidP="00460D01">
      <w:pPr>
        <w:shd w:val="clear" w:color="auto" w:fill="FFFFFF"/>
        <w:tabs>
          <w:tab w:val="left" w:pos="547"/>
        </w:tabs>
        <w:ind w:firstLine="851"/>
      </w:pPr>
      <w:r w:rsidRPr="00B201A9">
        <w:t>а) рисование и вырезание из цветной бумаги простых геометрических и растительных форм, составление из них декоративных композиций и наклеивание на цветной лист картона или бумаги;</w:t>
      </w:r>
    </w:p>
    <w:p w:rsidR="00460D01" w:rsidRPr="00B201A9" w:rsidRDefault="00460D01" w:rsidP="00460D01">
      <w:pPr>
        <w:shd w:val="clear" w:color="auto" w:fill="FFFFFF"/>
        <w:tabs>
          <w:tab w:val="left" w:pos="547"/>
        </w:tabs>
        <w:ind w:firstLine="851"/>
      </w:pPr>
      <w:r w:rsidRPr="00B201A9">
        <w:t>б) составление сюжетной аппликации на темы «Праздничный салют», «Моя любимая игрушка».</w:t>
      </w:r>
    </w:p>
    <w:p w:rsidR="00460D01" w:rsidRPr="00B201A9" w:rsidRDefault="00460D01" w:rsidP="00460D01">
      <w:pPr>
        <w:shd w:val="clear" w:color="auto" w:fill="FFFFFF"/>
        <w:ind w:firstLine="851"/>
        <w:rPr>
          <w:b/>
        </w:rPr>
      </w:pPr>
      <w:r w:rsidRPr="00B201A9">
        <w:rPr>
          <w:b/>
        </w:rPr>
        <w:t>Беседы об изобразительном искусстве и красоте вокруг нас (4 ч)</w:t>
      </w:r>
    </w:p>
    <w:p w:rsidR="00460D01" w:rsidRPr="00B201A9" w:rsidRDefault="00460D01" w:rsidP="00460D01">
      <w:pPr>
        <w:shd w:val="clear" w:color="auto" w:fill="FFFFFF"/>
        <w:ind w:firstLine="851"/>
      </w:pPr>
      <w:r w:rsidRPr="00B201A9">
        <w:rPr>
          <w:i/>
          <w:iCs/>
        </w:rPr>
        <w:t>Основные темы бесед:</w:t>
      </w:r>
    </w:p>
    <w:p w:rsidR="00460D01" w:rsidRPr="00B201A9" w:rsidRDefault="00460D01" w:rsidP="00460D01">
      <w:pPr>
        <w:widowControl w:val="0"/>
        <w:numPr>
          <w:ilvl w:val="0"/>
          <w:numId w:val="7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ind w:firstLine="851"/>
      </w:pPr>
      <w:r w:rsidRPr="00B201A9">
        <w:t>прекрасное вокруг нас (натюрморты худож</w:t>
      </w:r>
      <w:r w:rsidRPr="00B201A9">
        <w:softHyphen/>
        <w:t>ника И. Машкова и других художников);</w:t>
      </w:r>
    </w:p>
    <w:p w:rsidR="00460D01" w:rsidRPr="00B201A9" w:rsidRDefault="00460D01" w:rsidP="00460D01">
      <w:pPr>
        <w:widowControl w:val="0"/>
        <w:numPr>
          <w:ilvl w:val="0"/>
          <w:numId w:val="7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ind w:firstLine="851"/>
      </w:pPr>
      <w:r w:rsidRPr="00B201A9">
        <w:t>родная природа в творчестве русских худож</w:t>
      </w:r>
      <w:r w:rsidRPr="00B201A9">
        <w:softHyphen/>
        <w:t>ников (жизнь природы в творчестве художника-пейзажиста Н. Ромадина, звуки дождя в жи</w:t>
      </w:r>
      <w:r w:rsidRPr="00B201A9">
        <w:softHyphen/>
        <w:t>вописи);</w:t>
      </w:r>
    </w:p>
    <w:p w:rsidR="00460D01" w:rsidRPr="00B201A9" w:rsidRDefault="00460D01" w:rsidP="00460D01">
      <w:pPr>
        <w:widowControl w:val="0"/>
        <w:numPr>
          <w:ilvl w:val="0"/>
          <w:numId w:val="8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ind w:firstLine="851"/>
      </w:pPr>
      <w:r w:rsidRPr="00B201A9">
        <w:t>городские и сельские пейзажи;</w:t>
      </w:r>
    </w:p>
    <w:p w:rsidR="00460D01" w:rsidRPr="00B201A9" w:rsidRDefault="00460D01" w:rsidP="00460D01">
      <w:pPr>
        <w:widowControl w:val="0"/>
        <w:numPr>
          <w:ilvl w:val="0"/>
          <w:numId w:val="7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ind w:firstLine="851"/>
      </w:pPr>
      <w:r w:rsidRPr="00B201A9">
        <w:t>художественно-выразительные средства жи</w:t>
      </w:r>
      <w:r w:rsidRPr="00B201A9">
        <w:softHyphen/>
        <w:t>вописи и графики — цвет, мазок, линия, пятно, цветовой и световой контрасты;</w:t>
      </w:r>
    </w:p>
    <w:p w:rsidR="00460D01" w:rsidRPr="00B201A9" w:rsidRDefault="00460D01" w:rsidP="00460D01">
      <w:pPr>
        <w:widowControl w:val="0"/>
        <w:numPr>
          <w:ilvl w:val="0"/>
          <w:numId w:val="8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ind w:firstLine="851"/>
      </w:pPr>
      <w:r w:rsidRPr="00B201A9">
        <w:t>композиция в изобразительном искусстве;</w:t>
      </w:r>
    </w:p>
    <w:p w:rsidR="00460D01" w:rsidRPr="00B201A9" w:rsidRDefault="00460D01" w:rsidP="00460D01">
      <w:pPr>
        <w:widowControl w:val="0"/>
        <w:numPr>
          <w:ilvl w:val="0"/>
          <w:numId w:val="8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ind w:firstLine="851"/>
      </w:pPr>
      <w:r w:rsidRPr="00B201A9">
        <w:t>художники-сказочники (В. Васнецов, И. Билибин);</w:t>
      </w:r>
    </w:p>
    <w:p w:rsidR="00460D01" w:rsidRPr="00B201A9" w:rsidRDefault="00460D01" w:rsidP="00460D01">
      <w:pPr>
        <w:widowControl w:val="0"/>
        <w:numPr>
          <w:ilvl w:val="0"/>
          <w:numId w:val="8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ind w:firstLine="851"/>
      </w:pPr>
      <w:r w:rsidRPr="00B201A9">
        <w:t>художники-анималисты (творчество В. Ватагина, животные на картинах и рисунках В. Се</w:t>
      </w:r>
      <w:r w:rsidRPr="00B201A9">
        <w:softHyphen/>
        <w:t>рова и других художников);</w:t>
      </w:r>
    </w:p>
    <w:p w:rsidR="00460D01" w:rsidRPr="00B201A9" w:rsidRDefault="00460D01" w:rsidP="00460D01">
      <w:pPr>
        <w:widowControl w:val="0"/>
        <w:numPr>
          <w:ilvl w:val="0"/>
          <w:numId w:val="8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ind w:firstLine="851"/>
      </w:pPr>
      <w:r w:rsidRPr="00B201A9">
        <w:t>выдающиеся русские художники второй по</w:t>
      </w:r>
      <w:r w:rsidRPr="00B201A9">
        <w:softHyphen/>
        <w:t xml:space="preserve">ловины </w:t>
      </w:r>
      <w:r w:rsidRPr="00B201A9">
        <w:rPr>
          <w:lang w:val="en-US"/>
        </w:rPr>
        <w:t>XIX</w:t>
      </w:r>
      <w:r w:rsidRPr="00B201A9">
        <w:t xml:space="preserve"> в.: И.Репин, В.Суриков, И.Шиш</w:t>
      </w:r>
      <w:r w:rsidRPr="00B201A9">
        <w:softHyphen/>
        <w:t>кин, И. Левитан;</w:t>
      </w:r>
    </w:p>
    <w:p w:rsidR="00460D01" w:rsidRPr="00B201A9" w:rsidRDefault="00460D01" w:rsidP="00460D01">
      <w:pPr>
        <w:widowControl w:val="0"/>
        <w:numPr>
          <w:ilvl w:val="0"/>
          <w:numId w:val="8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ind w:firstLine="851"/>
      </w:pPr>
      <w:r w:rsidRPr="00B201A9">
        <w:t>главные художественные музеи России;</w:t>
      </w:r>
    </w:p>
    <w:p w:rsidR="00460D01" w:rsidRPr="00870283" w:rsidRDefault="00460D01" w:rsidP="00460D01">
      <w:pPr>
        <w:widowControl w:val="0"/>
        <w:numPr>
          <w:ilvl w:val="0"/>
          <w:numId w:val="8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ind w:firstLine="851"/>
        <w:rPr>
          <w:b/>
        </w:rPr>
      </w:pPr>
      <w:r w:rsidRPr="00B201A9">
        <w:t>русское народное творчество в декоративно-прикладном искусстве (Жостово, Гжель, Полхов-Майдан, филимоновские глиняные свистульки, богородская деревянная игрушка, архангельские и тульские печатные пряники, русская народная вышивка).</w:t>
      </w:r>
    </w:p>
    <w:p w:rsidR="00460D01" w:rsidRDefault="00460D01" w:rsidP="00460D01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</w:pPr>
    </w:p>
    <w:p w:rsidR="00460D01" w:rsidRPr="00B201A9" w:rsidRDefault="00460D01" w:rsidP="00460D01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rPr>
          <w:b/>
        </w:rPr>
      </w:pPr>
    </w:p>
    <w:p w:rsidR="00460D01" w:rsidRPr="00B201A9" w:rsidRDefault="00460D01" w:rsidP="00460D01">
      <w:pPr>
        <w:jc w:val="center"/>
        <w:rPr>
          <w:b/>
        </w:rPr>
      </w:pPr>
    </w:p>
    <w:p w:rsidR="00460D01" w:rsidRPr="00B201A9" w:rsidRDefault="00460D01" w:rsidP="00460D01">
      <w:pPr>
        <w:shd w:val="clear" w:color="auto" w:fill="FFFFFF"/>
        <w:ind w:firstLine="360"/>
        <w:jc w:val="center"/>
      </w:pPr>
      <w:r w:rsidRPr="00B201A9">
        <w:rPr>
          <w:b/>
          <w:bCs/>
        </w:rPr>
        <w:t>НОРМЫ ОЦЕНКИ ЗНАНИЙ, УМЕНИЙ, НАВЫКОВ УЧАЩИХСЯ ПО ИЗО</w:t>
      </w:r>
    </w:p>
    <w:p w:rsidR="00460D01" w:rsidRPr="00B201A9" w:rsidRDefault="00460D01" w:rsidP="00460D01">
      <w:pPr>
        <w:shd w:val="clear" w:color="auto" w:fill="FFFFFF"/>
        <w:ind w:firstLine="360"/>
        <w:jc w:val="both"/>
      </w:pPr>
      <w:r w:rsidRPr="00B201A9">
        <w:rPr>
          <w:b/>
          <w:bCs/>
        </w:rPr>
        <w:t>Оценка "5"</w:t>
      </w:r>
      <w:r w:rsidRPr="00B201A9">
        <w:t xml:space="preserve"> </w:t>
      </w:r>
    </w:p>
    <w:p w:rsidR="00460D01" w:rsidRPr="00B201A9" w:rsidRDefault="00460D01" w:rsidP="00460D01">
      <w:pPr>
        <w:numPr>
          <w:ilvl w:val="0"/>
          <w:numId w:val="9"/>
        </w:numPr>
        <w:shd w:val="clear" w:color="auto" w:fill="FFFFFF"/>
        <w:autoSpaceDE w:val="0"/>
        <w:autoSpaceDN w:val="0"/>
        <w:jc w:val="both"/>
      </w:pPr>
      <w:r w:rsidRPr="00B201A9">
        <w:t>учащийся  полностью справляется с поставленной целью урока;</w:t>
      </w:r>
    </w:p>
    <w:p w:rsidR="00460D01" w:rsidRPr="00B201A9" w:rsidRDefault="00460D01" w:rsidP="00460D01">
      <w:pPr>
        <w:numPr>
          <w:ilvl w:val="0"/>
          <w:numId w:val="9"/>
        </w:numPr>
        <w:shd w:val="clear" w:color="auto" w:fill="FFFFFF"/>
        <w:autoSpaceDE w:val="0"/>
        <w:autoSpaceDN w:val="0"/>
        <w:jc w:val="both"/>
      </w:pPr>
      <w:r w:rsidRPr="00B201A9">
        <w:t>правильно излагает изученный материал и умеет применить полученные  знания на практике;</w:t>
      </w:r>
    </w:p>
    <w:p w:rsidR="00460D01" w:rsidRPr="00B201A9" w:rsidRDefault="00460D01" w:rsidP="00460D01">
      <w:pPr>
        <w:numPr>
          <w:ilvl w:val="0"/>
          <w:numId w:val="9"/>
        </w:numPr>
        <w:shd w:val="clear" w:color="auto" w:fill="FFFFFF"/>
        <w:autoSpaceDE w:val="0"/>
        <w:autoSpaceDN w:val="0"/>
        <w:jc w:val="both"/>
      </w:pPr>
      <w:r w:rsidRPr="00B201A9">
        <w:t>верно решает композицию рисунка, т.е. гармонично согласовывает между  собой все компоненты изображения;</w:t>
      </w:r>
    </w:p>
    <w:p w:rsidR="00460D01" w:rsidRPr="00B201A9" w:rsidRDefault="00460D01" w:rsidP="00460D01">
      <w:pPr>
        <w:numPr>
          <w:ilvl w:val="0"/>
          <w:numId w:val="9"/>
        </w:numPr>
        <w:shd w:val="clear" w:color="auto" w:fill="FFFFFF"/>
        <w:autoSpaceDE w:val="0"/>
        <w:autoSpaceDN w:val="0"/>
        <w:jc w:val="both"/>
      </w:pPr>
      <w:r w:rsidRPr="00B201A9">
        <w:t>умеет подметить и передать в изображении наиболее характерное.</w:t>
      </w:r>
    </w:p>
    <w:p w:rsidR="00460D01" w:rsidRPr="00B201A9" w:rsidRDefault="00460D01" w:rsidP="00460D01">
      <w:pPr>
        <w:numPr>
          <w:ilvl w:val="0"/>
          <w:numId w:val="10"/>
        </w:numPr>
        <w:shd w:val="clear" w:color="auto" w:fill="FFFFFF"/>
        <w:jc w:val="both"/>
      </w:pPr>
      <w:r w:rsidRPr="00B201A9">
        <w:rPr>
          <w:b/>
          <w:bCs/>
        </w:rPr>
        <w:t>Оценка "4"</w:t>
      </w:r>
      <w:r w:rsidRPr="00B201A9">
        <w:t xml:space="preserve"> </w:t>
      </w:r>
    </w:p>
    <w:p w:rsidR="00460D01" w:rsidRPr="00B201A9" w:rsidRDefault="00460D01" w:rsidP="00460D01">
      <w:pPr>
        <w:numPr>
          <w:ilvl w:val="0"/>
          <w:numId w:val="10"/>
        </w:numPr>
        <w:shd w:val="clear" w:color="auto" w:fill="FFFFFF"/>
        <w:jc w:val="both"/>
      </w:pPr>
      <w:r w:rsidRPr="00B201A9">
        <w:t>учащийся полностью овладел программным материалом, но при изложении его допускает неточности второстепенного характера;</w:t>
      </w:r>
    </w:p>
    <w:p w:rsidR="00460D01" w:rsidRPr="00B201A9" w:rsidRDefault="00460D01" w:rsidP="00460D01">
      <w:pPr>
        <w:numPr>
          <w:ilvl w:val="0"/>
          <w:numId w:val="10"/>
        </w:numPr>
        <w:shd w:val="clear" w:color="auto" w:fill="FFFFFF"/>
        <w:autoSpaceDE w:val="0"/>
        <w:autoSpaceDN w:val="0"/>
        <w:jc w:val="both"/>
      </w:pPr>
      <w:r w:rsidRPr="00B201A9">
        <w:t>гармонично согласовывает между собой все компоненты изображения;</w:t>
      </w:r>
    </w:p>
    <w:p w:rsidR="00460D01" w:rsidRPr="00B201A9" w:rsidRDefault="00460D01" w:rsidP="00460D01">
      <w:pPr>
        <w:numPr>
          <w:ilvl w:val="0"/>
          <w:numId w:val="10"/>
        </w:numPr>
        <w:shd w:val="clear" w:color="auto" w:fill="FFFFFF"/>
        <w:autoSpaceDE w:val="0"/>
        <w:autoSpaceDN w:val="0"/>
      </w:pPr>
      <w:r w:rsidRPr="00B201A9">
        <w:t>умеет подметить, но не совсем точно передаёт в изображении наиболее характерное.</w:t>
      </w:r>
    </w:p>
    <w:p w:rsidR="00460D01" w:rsidRPr="00B201A9" w:rsidRDefault="00460D01" w:rsidP="00460D01">
      <w:pPr>
        <w:shd w:val="clear" w:color="auto" w:fill="FFFFFF"/>
        <w:ind w:firstLine="360"/>
        <w:jc w:val="both"/>
      </w:pPr>
      <w:r w:rsidRPr="00B201A9">
        <w:rPr>
          <w:b/>
          <w:bCs/>
        </w:rPr>
        <w:t>Оценка "3"</w:t>
      </w:r>
    </w:p>
    <w:p w:rsidR="00460D01" w:rsidRPr="00B201A9" w:rsidRDefault="00460D01" w:rsidP="00460D01">
      <w:pPr>
        <w:numPr>
          <w:ilvl w:val="0"/>
          <w:numId w:val="11"/>
        </w:numPr>
        <w:shd w:val="clear" w:color="auto" w:fill="FFFFFF"/>
        <w:autoSpaceDE w:val="0"/>
        <w:autoSpaceDN w:val="0"/>
        <w:jc w:val="both"/>
      </w:pPr>
      <w:r w:rsidRPr="00B201A9">
        <w:t>учащийся слабо справляется с поставленной целью урока;</w:t>
      </w:r>
    </w:p>
    <w:p w:rsidR="00460D01" w:rsidRPr="00B201A9" w:rsidRDefault="00460D01" w:rsidP="00460D01">
      <w:pPr>
        <w:numPr>
          <w:ilvl w:val="0"/>
          <w:numId w:val="11"/>
        </w:numPr>
        <w:shd w:val="clear" w:color="auto" w:fill="FFFFFF"/>
        <w:autoSpaceDE w:val="0"/>
        <w:autoSpaceDN w:val="0"/>
        <w:jc w:val="both"/>
      </w:pPr>
      <w:r w:rsidRPr="00B201A9">
        <w:t>допускает неточность в изложении изученного материала.</w:t>
      </w:r>
    </w:p>
    <w:p w:rsidR="00460D01" w:rsidRPr="00B201A9" w:rsidRDefault="00460D01" w:rsidP="00460D01">
      <w:pPr>
        <w:shd w:val="clear" w:color="auto" w:fill="FFFFFF"/>
        <w:ind w:firstLine="360"/>
        <w:jc w:val="both"/>
      </w:pPr>
      <w:r w:rsidRPr="00B201A9">
        <w:rPr>
          <w:b/>
          <w:bCs/>
        </w:rPr>
        <w:t>Оценка "2"</w:t>
      </w:r>
      <w:r w:rsidRPr="00B201A9">
        <w:t xml:space="preserve"> </w:t>
      </w:r>
    </w:p>
    <w:p w:rsidR="00460D01" w:rsidRPr="00B201A9" w:rsidRDefault="00460D01" w:rsidP="00460D01">
      <w:pPr>
        <w:numPr>
          <w:ilvl w:val="0"/>
          <w:numId w:val="12"/>
        </w:numPr>
        <w:shd w:val="clear" w:color="auto" w:fill="FFFFFF"/>
        <w:autoSpaceDE w:val="0"/>
        <w:autoSpaceDN w:val="0"/>
        <w:spacing w:before="100" w:beforeAutospacing="1" w:after="100" w:afterAutospacing="1"/>
        <w:jc w:val="both"/>
      </w:pPr>
      <w:r w:rsidRPr="00B201A9">
        <w:t>учащийся допускает грубые ошибки в ответе;</w:t>
      </w:r>
    </w:p>
    <w:p w:rsidR="00460D01" w:rsidRPr="00B201A9" w:rsidRDefault="00460D01" w:rsidP="00460D01">
      <w:pPr>
        <w:numPr>
          <w:ilvl w:val="0"/>
          <w:numId w:val="12"/>
        </w:numPr>
        <w:shd w:val="clear" w:color="auto" w:fill="FFFFFF"/>
        <w:autoSpaceDE w:val="0"/>
        <w:autoSpaceDN w:val="0"/>
        <w:spacing w:before="100" w:beforeAutospacing="1" w:after="100" w:afterAutospacing="1"/>
        <w:jc w:val="both"/>
      </w:pPr>
      <w:r w:rsidRPr="00B201A9">
        <w:t>не справляется с поставленной целью урока;</w:t>
      </w:r>
    </w:p>
    <w:p w:rsidR="00460D01" w:rsidRDefault="00460D01" w:rsidP="00460D01">
      <w:pPr>
        <w:tabs>
          <w:tab w:val="left" w:pos="720"/>
        </w:tabs>
        <w:suppressAutoHyphens/>
        <w:jc w:val="both"/>
        <w:rPr>
          <w:lang w:val="en-US"/>
        </w:rPr>
      </w:pPr>
    </w:p>
    <w:p w:rsidR="00460D01" w:rsidRDefault="00460D01" w:rsidP="00460D01">
      <w:pPr>
        <w:tabs>
          <w:tab w:val="left" w:pos="720"/>
        </w:tabs>
        <w:suppressAutoHyphens/>
        <w:jc w:val="both"/>
        <w:rPr>
          <w:lang w:val="en-US"/>
        </w:rPr>
      </w:pPr>
    </w:p>
    <w:p w:rsidR="00460D01" w:rsidRDefault="00460D01" w:rsidP="00460D01">
      <w:pPr>
        <w:tabs>
          <w:tab w:val="left" w:pos="720"/>
        </w:tabs>
        <w:suppressAutoHyphens/>
        <w:jc w:val="both"/>
        <w:rPr>
          <w:lang w:val="en-US"/>
        </w:rPr>
      </w:pPr>
    </w:p>
    <w:p w:rsidR="00460D01" w:rsidRDefault="00460D01" w:rsidP="00460D01">
      <w:pPr>
        <w:tabs>
          <w:tab w:val="left" w:pos="720"/>
        </w:tabs>
        <w:suppressAutoHyphens/>
        <w:jc w:val="both"/>
        <w:rPr>
          <w:lang w:val="en-US"/>
        </w:rPr>
      </w:pPr>
    </w:p>
    <w:p w:rsidR="00460D01" w:rsidRDefault="00460D01" w:rsidP="00460D01">
      <w:pPr>
        <w:tabs>
          <w:tab w:val="left" w:pos="720"/>
        </w:tabs>
        <w:suppressAutoHyphens/>
        <w:jc w:val="both"/>
        <w:rPr>
          <w:lang w:val="en-US"/>
        </w:rPr>
      </w:pPr>
    </w:p>
    <w:p w:rsidR="00460D01" w:rsidRDefault="00460D01" w:rsidP="00460D01">
      <w:pPr>
        <w:tabs>
          <w:tab w:val="left" w:pos="720"/>
        </w:tabs>
        <w:suppressAutoHyphens/>
        <w:jc w:val="both"/>
        <w:rPr>
          <w:lang w:val="en-US"/>
        </w:rPr>
      </w:pPr>
    </w:p>
    <w:p w:rsidR="00460D01" w:rsidRDefault="00460D01" w:rsidP="00460D01">
      <w:pPr>
        <w:tabs>
          <w:tab w:val="left" w:pos="720"/>
        </w:tabs>
        <w:suppressAutoHyphens/>
        <w:jc w:val="both"/>
        <w:rPr>
          <w:lang w:val="en-US"/>
        </w:rPr>
      </w:pPr>
    </w:p>
    <w:p w:rsidR="00460D01" w:rsidRDefault="00460D01" w:rsidP="00460D01">
      <w:pPr>
        <w:tabs>
          <w:tab w:val="left" w:pos="720"/>
        </w:tabs>
        <w:suppressAutoHyphens/>
        <w:jc w:val="both"/>
        <w:rPr>
          <w:lang w:val="en-US"/>
        </w:rPr>
      </w:pPr>
    </w:p>
    <w:p w:rsidR="00460D01" w:rsidRDefault="00460D01" w:rsidP="00460D01">
      <w:pPr>
        <w:tabs>
          <w:tab w:val="left" w:pos="720"/>
        </w:tabs>
        <w:suppressAutoHyphens/>
        <w:jc w:val="both"/>
        <w:rPr>
          <w:lang w:val="en-US"/>
        </w:rPr>
      </w:pPr>
    </w:p>
    <w:p w:rsidR="00460D01" w:rsidRDefault="00460D01" w:rsidP="00460D01">
      <w:pPr>
        <w:tabs>
          <w:tab w:val="left" w:pos="720"/>
        </w:tabs>
        <w:suppressAutoHyphens/>
        <w:jc w:val="both"/>
        <w:rPr>
          <w:lang w:val="en-US"/>
        </w:rPr>
      </w:pPr>
    </w:p>
    <w:p w:rsidR="00460D01" w:rsidRDefault="00460D01" w:rsidP="00460D01">
      <w:pPr>
        <w:tabs>
          <w:tab w:val="left" w:pos="720"/>
        </w:tabs>
        <w:suppressAutoHyphens/>
        <w:jc w:val="both"/>
        <w:rPr>
          <w:lang w:val="en-US"/>
        </w:rPr>
      </w:pPr>
    </w:p>
    <w:p w:rsidR="00460D01" w:rsidRDefault="00460D01" w:rsidP="00460D01">
      <w:pPr>
        <w:tabs>
          <w:tab w:val="left" w:pos="720"/>
        </w:tabs>
        <w:suppressAutoHyphens/>
        <w:jc w:val="both"/>
        <w:rPr>
          <w:lang w:val="en-US"/>
        </w:rPr>
      </w:pPr>
    </w:p>
    <w:p w:rsidR="00460D01" w:rsidRDefault="00460D01" w:rsidP="00460D01">
      <w:pPr>
        <w:tabs>
          <w:tab w:val="left" w:pos="720"/>
        </w:tabs>
        <w:suppressAutoHyphens/>
        <w:jc w:val="both"/>
        <w:rPr>
          <w:lang w:val="en-US"/>
        </w:rPr>
      </w:pPr>
    </w:p>
    <w:p w:rsidR="00460D01" w:rsidRDefault="00460D01" w:rsidP="00460D01">
      <w:pPr>
        <w:tabs>
          <w:tab w:val="left" w:pos="720"/>
        </w:tabs>
        <w:suppressAutoHyphens/>
        <w:jc w:val="both"/>
        <w:rPr>
          <w:lang w:val="en-US"/>
        </w:rPr>
      </w:pPr>
    </w:p>
    <w:p w:rsidR="00460D01" w:rsidRDefault="00460D01" w:rsidP="00460D01">
      <w:pPr>
        <w:tabs>
          <w:tab w:val="left" w:pos="720"/>
        </w:tabs>
        <w:suppressAutoHyphens/>
        <w:jc w:val="both"/>
        <w:rPr>
          <w:lang w:val="en-US"/>
        </w:rPr>
      </w:pPr>
    </w:p>
    <w:p w:rsidR="00460D01" w:rsidRDefault="00460D01" w:rsidP="00460D01">
      <w:pPr>
        <w:tabs>
          <w:tab w:val="left" w:pos="720"/>
        </w:tabs>
        <w:suppressAutoHyphens/>
        <w:jc w:val="both"/>
        <w:rPr>
          <w:lang w:val="en-US"/>
        </w:rPr>
      </w:pPr>
    </w:p>
    <w:p w:rsidR="00460D01" w:rsidRDefault="00460D01" w:rsidP="00460D01">
      <w:pPr>
        <w:tabs>
          <w:tab w:val="left" w:pos="720"/>
        </w:tabs>
        <w:suppressAutoHyphens/>
        <w:jc w:val="both"/>
        <w:rPr>
          <w:lang w:val="en-US"/>
        </w:rPr>
      </w:pPr>
    </w:p>
    <w:p w:rsidR="00460D01" w:rsidRDefault="00460D01" w:rsidP="00460D01">
      <w:pPr>
        <w:tabs>
          <w:tab w:val="left" w:pos="720"/>
        </w:tabs>
        <w:suppressAutoHyphens/>
        <w:jc w:val="both"/>
        <w:rPr>
          <w:lang w:val="en-US"/>
        </w:rPr>
      </w:pPr>
    </w:p>
    <w:p w:rsidR="00460D01" w:rsidRDefault="00460D01" w:rsidP="00460D01">
      <w:pPr>
        <w:tabs>
          <w:tab w:val="left" w:pos="720"/>
        </w:tabs>
        <w:suppressAutoHyphens/>
        <w:jc w:val="both"/>
        <w:rPr>
          <w:lang w:val="en-US"/>
        </w:rPr>
      </w:pPr>
    </w:p>
    <w:p w:rsidR="00460D01" w:rsidRPr="00460D01" w:rsidRDefault="00460D01" w:rsidP="00460D01">
      <w:pPr>
        <w:tabs>
          <w:tab w:val="left" w:pos="720"/>
        </w:tabs>
        <w:suppressAutoHyphens/>
        <w:jc w:val="both"/>
        <w:rPr>
          <w:lang w:val="en-US"/>
        </w:rPr>
      </w:pPr>
    </w:p>
    <w:p w:rsidR="00460D01" w:rsidRPr="00B201A9" w:rsidRDefault="00460D01" w:rsidP="00460D01">
      <w:pPr>
        <w:jc w:val="center"/>
        <w:rPr>
          <w:b/>
          <w:color w:val="000000"/>
        </w:rPr>
      </w:pPr>
      <w:r w:rsidRPr="00B201A9">
        <w:rPr>
          <w:b/>
          <w:color w:val="000000"/>
        </w:rPr>
        <w:lastRenderedPageBreak/>
        <w:t>Список литературы</w:t>
      </w:r>
    </w:p>
    <w:p w:rsidR="00460D01" w:rsidRPr="00B201A9" w:rsidRDefault="00460D01" w:rsidP="00460D01">
      <w:pPr>
        <w:jc w:val="both"/>
        <w:rPr>
          <w:b/>
          <w:color w:val="000000"/>
          <w:u w:val="single"/>
        </w:rPr>
      </w:pPr>
      <w:r w:rsidRPr="00B201A9">
        <w:rPr>
          <w:b/>
          <w:color w:val="000000"/>
          <w:u w:val="single"/>
        </w:rPr>
        <w:t>для учителя:</w:t>
      </w:r>
    </w:p>
    <w:p w:rsidR="00460D01" w:rsidRPr="00B201A9" w:rsidRDefault="00460D01" w:rsidP="00460D01">
      <w:pPr>
        <w:pStyle w:val="a9"/>
        <w:spacing w:before="0" w:beforeAutospacing="0" w:after="0" w:afterAutospacing="0"/>
        <w:ind w:left="284"/>
      </w:pPr>
      <w:r w:rsidRPr="00B201A9">
        <w:t xml:space="preserve">1.Федеральный компонент государственного стандарта общего образования </w:t>
      </w:r>
    </w:p>
    <w:p w:rsidR="00460D01" w:rsidRPr="00B201A9" w:rsidRDefault="00460D01" w:rsidP="00460D01">
      <w:pPr>
        <w:numPr>
          <w:ilvl w:val="0"/>
          <w:numId w:val="13"/>
        </w:numPr>
        <w:jc w:val="both"/>
      </w:pPr>
      <w:r w:rsidRPr="00B201A9">
        <w:t>В.С.Кузин, Э.И. Кубышкина. Изобразительное искусство. Учебник для 1 класса общеобразовательных учреждений. – М.: Дрофа, 2008г.</w:t>
      </w:r>
    </w:p>
    <w:p w:rsidR="00460D01" w:rsidRPr="00B201A9" w:rsidRDefault="00460D01" w:rsidP="00460D01">
      <w:pPr>
        <w:tabs>
          <w:tab w:val="left" w:pos="1950"/>
        </w:tabs>
        <w:ind w:left="720"/>
        <w:jc w:val="both"/>
      </w:pPr>
      <w:r w:rsidRPr="00B201A9">
        <w:t>О.В. Павлова. Поурочные планы по учебнику В.С.Кузина, Э.И.Кубышкиной. -Волгоград: Учитель, 2008г.</w:t>
      </w:r>
    </w:p>
    <w:p w:rsidR="00460D01" w:rsidRPr="00B201A9" w:rsidRDefault="00460D01" w:rsidP="00460D01">
      <w:pPr>
        <w:pStyle w:val="a9"/>
        <w:numPr>
          <w:ilvl w:val="0"/>
          <w:numId w:val="13"/>
        </w:numPr>
        <w:spacing w:before="0" w:beforeAutospacing="0" w:after="0" w:afterAutospacing="0"/>
      </w:pPr>
      <w:r w:rsidRPr="00B201A9">
        <w:t xml:space="preserve">Кузин В. С, Яременко Е. О. Программно-методические материалы: Изобразительное искусство в начальной школе. – 3-е изд., перераб. - М.: Дрофа, 2001. – 224 с. </w:t>
      </w:r>
    </w:p>
    <w:p w:rsidR="00460D01" w:rsidRPr="00B201A9" w:rsidRDefault="00460D01" w:rsidP="00460D01">
      <w:pPr>
        <w:pStyle w:val="a9"/>
        <w:numPr>
          <w:ilvl w:val="0"/>
          <w:numId w:val="13"/>
        </w:numPr>
        <w:spacing w:before="0" w:beforeAutospacing="0" w:after="0" w:afterAutospacing="0"/>
      </w:pPr>
      <w:r w:rsidRPr="00B201A9">
        <w:t>Абрамова М. А. Беседы и дидактические игры на уроках по изобразительному искусству: 1-4 кл. – М.: Гуманит. изд. центр ВЛАДОС, 2002. – 128 с.</w:t>
      </w:r>
    </w:p>
    <w:p w:rsidR="00460D01" w:rsidRPr="00B201A9" w:rsidRDefault="00460D01" w:rsidP="00460D01">
      <w:pPr>
        <w:pStyle w:val="a9"/>
        <w:spacing w:before="0" w:beforeAutospacing="0" w:after="0" w:afterAutospacing="0"/>
        <w:ind w:left="284"/>
      </w:pPr>
      <w:r w:rsidRPr="00B201A9">
        <w:t xml:space="preserve"> </w:t>
      </w:r>
    </w:p>
    <w:p w:rsidR="00460D01" w:rsidRPr="00B201A9" w:rsidRDefault="00460D01" w:rsidP="00460D01">
      <w:pPr>
        <w:jc w:val="both"/>
        <w:rPr>
          <w:b/>
          <w:u w:val="single"/>
        </w:rPr>
      </w:pPr>
      <w:r w:rsidRPr="00B201A9">
        <w:rPr>
          <w:b/>
          <w:u w:val="single"/>
        </w:rPr>
        <w:t>для учащихся:</w:t>
      </w:r>
    </w:p>
    <w:p w:rsidR="00460D01" w:rsidRPr="00B201A9" w:rsidRDefault="00460D01" w:rsidP="00460D01">
      <w:pPr>
        <w:numPr>
          <w:ilvl w:val="0"/>
          <w:numId w:val="13"/>
        </w:numPr>
        <w:suppressAutoHyphens/>
        <w:jc w:val="center"/>
        <w:rPr>
          <w:b/>
        </w:rPr>
      </w:pPr>
      <w:r w:rsidRPr="00B201A9">
        <w:t>В.С.Кузин, Э.И. Кубышкина. Изобразительное искусство. Учебник для 1 класса общеобразовательных учреждений. – М.: Дрофа, 2008г.</w:t>
      </w:r>
    </w:p>
    <w:p w:rsidR="00460D01" w:rsidRDefault="00460D01" w:rsidP="00460D01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b/>
          <w:bCs/>
          <w:caps/>
          <w:lang w:val="en-US"/>
        </w:rPr>
      </w:pPr>
    </w:p>
    <w:p w:rsidR="00460D01" w:rsidRDefault="00460D01" w:rsidP="00460D01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b/>
          <w:bCs/>
          <w:caps/>
          <w:lang w:val="en-US"/>
        </w:rPr>
      </w:pPr>
    </w:p>
    <w:p w:rsidR="00460D01" w:rsidRDefault="00460D01" w:rsidP="00460D01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b/>
          <w:bCs/>
          <w:caps/>
          <w:lang w:val="en-US"/>
        </w:rPr>
      </w:pPr>
    </w:p>
    <w:p w:rsidR="00460D01" w:rsidRDefault="00460D01" w:rsidP="00460D01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b/>
          <w:bCs/>
          <w:caps/>
          <w:lang w:val="en-US"/>
        </w:rPr>
      </w:pPr>
    </w:p>
    <w:p w:rsidR="00460D01" w:rsidRPr="00B201A9" w:rsidRDefault="00460D01" w:rsidP="00460D01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b/>
          <w:bCs/>
        </w:rPr>
      </w:pPr>
      <w:r w:rsidRPr="00B201A9">
        <w:rPr>
          <w:b/>
          <w:bCs/>
          <w:caps/>
        </w:rPr>
        <w:t>тематическое планирование</w:t>
      </w:r>
    </w:p>
    <w:tbl>
      <w:tblPr>
        <w:tblW w:w="96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3"/>
        <w:gridCol w:w="6666"/>
        <w:gridCol w:w="2126"/>
      </w:tblGrid>
      <w:tr w:rsidR="00460D01" w:rsidRPr="00B201A9" w:rsidTr="00DD1C62">
        <w:trPr>
          <w:trHeight w:val="20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01" w:rsidRPr="00B201A9" w:rsidRDefault="00460D01" w:rsidP="00DD1C62">
            <w:pPr>
              <w:jc w:val="center"/>
            </w:pPr>
            <w:r w:rsidRPr="00B201A9">
              <w:t>№</w:t>
            </w:r>
          </w:p>
          <w:p w:rsidR="00460D01" w:rsidRPr="00B201A9" w:rsidRDefault="00460D01" w:rsidP="00DD1C62">
            <w:pPr>
              <w:jc w:val="center"/>
            </w:pPr>
            <w:r w:rsidRPr="00B201A9">
              <w:t>п/п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01" w:rsidRPr="00B201A9" w:rsidRDefault="00460D01" w:rsidP="00DD1C62">
            <w:pPr>
              <w:jc w:val="center"/>
            </w:pPr>
            <w:r w:rsidRPr="00B201A9">
              <w:t>Виды занятий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D01" w:rsidRPr="00B201A9" w:rsidRDefault="00460D01" w:rsidP="00DD1C62">
            <w:pPr>
              <w:jc w:val="center"/>
            </w:pPr>
            <w:r w:rsidRPr="00B201A9">
              <w:t>Количество часов</w:t>
            </w:r>
          </w:p>
        </w:tc>
      </w:tr>
      <w:tr w:rsidR="00460D01" w:rsidRPr="00B201A9" w:rsidTr="00DD1C62">
        <w:trPr>
          <w:trHeight w:val="307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D01" w:rsidRPr="00B201A9" w:rsidRDefault="00460D01" w:rsidP="00DD1C62">
            <w:pPr>
              <w:jc w:val="center"/>
            </w:pPr>
            <w:r w:rsidRPr="00B201A9">
              <w:rPr>
                <w:lang w:val="en-US"/>
              </w:rPr>
              <w:t>I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D01" w:rsidRPr="00B201A9" w:rsidRDefault="00460D01" w:rsidP="00DD1C62">
            <w:pPr>
              <w:rPr>
                <w:b/>
              </w:rPr>
            </w:pPr>
            <w:r w:rsidRPr="00B201A9">
              <w:rPr>
                <w:b/>
              </w:rPr>
              <w:t>Мы рисуем осень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D01" w:rsidRPr="00B201A9" w:rsidRDefault="00460D01" w:rsidP="00DD1C62">
            <w:pPr>
              <w:jc w:val="center"/>
            </w:pPr>
            <w:r w:rsidRPr="00B201A9">
              <w:t>8 ч.</w:t>
            </w:r>
          </w:p>
        </w:tc>
      </w:tr>
      <w:tr w:rsidR="00460D01" w:rsidRPr="00B201A9" w:rsidTr="00DD1C62">
        <w:trPr>
          <w:trHeight w:val="270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D01" w:rsidRPr="00B201A9" w:rsidRDefault="00460D01" w:rsidP="00DD1C62">
            <w:pPr>
              <w:jc w:val="center"/>
            </w:pPr>
            <w:r w:rsidRPr="00B201A9">
              <w:rPr>
                <w:lang w:val="en-US"/>
              </w:rPr>
              <w:t>II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D01" w:rsidRPr="00B201A9" w:rsidRDefault="00460D01" w:rsidP="00DD1C62">
            <w:pPr>
              <w:rPr>
                <w:b/>
              </w:rPr>
            </w:pPr>
            <w:r w:rsidRPr="00B201A9">
              <w:rPr>
                <w:b/>
              </w:rPr>
              <w:t>Мы рисуем сказку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D01" w:rsidRPr="00B201A9" w:rsidRDefault="00460D01" w:rsidP="00DD1C62">
            <w:pPr>
              <w:jc w:val="center"/>
            </w:pPr>
            <w:r w:rsidRPr="00B201A9">
              <w:t>8 ч.</w:t>
            </w:r>
          </w:p>
        </w:tc>
      </w:tr>
      <w:tr w:rsidR="00460D01" w:rsidRPr="00B201A9" w:rsidTr="00DD1C62">
        <w:trPr>
          <w:trHeight w:val="287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01" w:rsidRPr="00B201A9" w:rsidRDefault="00460D01" w:rsidP="00DD1C62">
            <w:pPr>
              <w:jc w:val="center"/>
            </w:pPr>
            <w:r w:rsidRPr="00B201A9">
              <w:rPr>
                <w:lang w:val="en-US"/>
              </w:rPr>
              <w:t>III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01" w:rsidRPr="00B201A9" w:rsidRDefault="00460D01" w:rsidP="00DD1C62">
            <w:pPr>
              <w:rPr>
                <w:b/>
              </w:rPr>
            </w:pPr>
            <w:r w:rsidRPr="00B201A9">
              <w:rPr>
                <w:b/>
              </w:rPr>
              <w:t xml:space="preserve">Мои друзья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D01" w:rsidRPr="00B201A9" w:rsidRDefault="00460D01" w:rsidP="00DD1C62">
            <w:pPr>
              <w:jc w:val="center"/>
            </w:pPr>
            <w:r w:rsidRPr="00B201A9">
              <w:t>10 ч.</w:t>
            </w:r>
          </w:p>
        </w:tc>
      </w:tr>
      <w:tr w:rsidR="00460D01" w:rsidRPr="00B201A9" w:rsidTr="00DD1C62">
        <w:trPr>
          <w:trHeight w:val="264"/>
          <w:jc w:val="center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01" w:rsidRPr="00B201A9" w:rsidRDefault="00460D01" w:rsidP="00DD1C62">
            <w:pPr>
              <w:jc w:val="center"/>
            </w:pPr>
            <w:r w:rsidRPr="00B201A9">
              <w:rPr>
                <w:lang w:val="en-US"/>
              </w:rPr>
              <w:t>IV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D01" w:rsidRPr="00B201A9" w:rsidRDefault="00460D01" w:rsidP="00DD1C62">
            <w:pPr>
              <w:rPr>
                <w:b/>
              </w:rPr>
            </w:pPr>
            <w:r w:rsidRPr="00B201A9">
              <w:rPr>
                <w:b/>
              </w:rPr>
              <w:t xml:space="preserve">С чего начинается Родина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D01" w:rsidRPr="00B201A9" w:rsidRDefault="00460D01" w:rsidP="00DD1C62">
            <w:pPr>
              <w:jc w:val="center"/>
            </w:pPr>
            <w:r>
              <w:t>8</w:t>
            </w:r>
            <w:r w:rsidRPr="00B201A9">
              <w:t xml:space="preserve"> ч.</w:t>
            </w:r>
          </w:p>
        </w:tc>
      </w:tr>
      <w:tr w:rsidR="00460D01" w:rsidRPr="00B201A9" w:rsidTr="00DD1C62">
        <w:trPr>
          <w:trHeight w:val="267"/>
          <w:jc w:val="center"/>
        </w:trPr>
        <w:tc>
          <w:tcPr>
            <w:tcW w:w="7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01" w:rsidRPr="00B201A9" w:rsidRDefault="00460D01" w:rsidP="00DD1C62">
            <w:pPr>
              <w:jc w:val="right"/>
              <w:rPr>
                <w:b/>
                <w:bCs/>
              </w:rPr>
            </w:pPr>
            <w:r w:rsidRPr="00B201A9">
              <w:rPr>
                <w:b/>
                <w:bCs/>
              </w:rPr>
              <w:t>ВСЕГО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01" w:rsidRPr="00B201A9" w:rsidRDefault="00460D01" w:rsidP="00DD1C62">
            <w:pPr>
              <w:jc w:val="center"/>
              <w:rPr>
                <w:b/>
              </w:rPr>
            </w:pPr>
            <w:r>
              <w:rPr>
                <w:b/>
              </w:rPr>
              <w:t xml:space="preserve">34 </w:t>
            </w:r>
            <w:r w:rsidRPr="00B201A9">
              <w:rPr>
                <w:b/>
              </w:rPr>
              <w:t>ч.</w:t>
            </w:r>
          </w:p>
        </w:tc>
      </w:tr>
    </w:tbl>
    <w:p w:rsidR="00460D01" w:rsidRDefault="00460D01" w:rsidP="00460D01">
      <w:pPr>
        <w:tabs>
          <w:tab w:val="left" w:pos="1941"/>
        </w:tabs>
        <w:jc w:val="center"/>
        <w:rPr>
          <w:b/>
          <w:lang w:val="en-US"/>
        </w:rPr>
      </w:pPr>
    </w:p>
    <w:p w:rsidR="00460D01" w:rsidRDefault="00460D01" w:rsidP="00460D01">
      <w:pPr>
        <w:tabs>
          <w:tab w:val="left" w:pos="1941"/>
        </w:tabs>
        <w:jc w:val="center"/>
        <w:rPr>
          <w:b/>
          <w:lang w:val="en-US"/>
        </w:rPr>
      </w:pPr>
    </w:p>
    <w:p w:rsidR="00460D01" w:rsidRDefault="00460D01" w:rsidP="00460D01">
      <w:pPr>
        <w:tabs>
          <w:tab w:val="left" w:pos="1941"/>
        </w:tabs>
        <w:jc w:val="center"/>
        <w:rPr>
          <w:b/>
          <w:lang w:val="en-US"/>
        </w:rPr>
      </w:pPr>
    </w:p>
    <w:p w:rsidR="00460D01" w:rsidRDefault="00460D01" w:rsidP="00460D01">
      <w:pPr>
        <w:tabs>
          <w:tab w:val="left" w:pos="1941"/>
        </w:tabs>
        <w:jc w:val="center"/>
        <w:rPr>
          <w:b/>
          <w:lang w:val="en-US"/>
        </w:rPr>
      </w:pPr>
    </w:p>
    <w:p w:rsidR="00460D01" w:rsidRDefault="00460D01" w:rsidP="00460D01">
      <w:pPr>
        <w:tabs>
          <w:tab w:val="left" w:pos="1941"/>
        </w:tabs>
        <w:jc w:val="center"/>
        <w:rPr>
          <w:b/>
          <w:lang w:val="en-US"/>
        </w:rPr>
      </w:pPr>
    </w:p>
    <w:p w:rsidR="00460D01" w:rsidRDefault="00460D01" w:rsidP="00460D01">
      <w:pPr>
        <w:tabs>
          <w:tab w:val="left" w:pos="1941"/>
        </w:tabs>
        <w:jc w:val="center"/>
        <w:rPr>
          <w:b/>
          <w:lang w:val="en-US"/>
        </w:rPr>
      </w:pPr>
    </w:p>
    <w:p w:rsidR="00460D01" w:rsidRDefault="00460D01" w:rsidP="00460D01">
      <w:pPr>
        <w:tabs>
          <w:tab w:val="left" w:pos="1941"/>
        </w:tabs>
        <w:jc w:val="center"/>
        <w:rPr>
          <w:b/>
          <w:lang w:val="en-US"/>
        </w:rPr>
      </w:pPr>
    </w:p>
    <w:p w:rsidR="00460D01" w:rsidRDefault="00460D01" w:rsidP="00460D01">
      <w:pPr>
        <w:tabs>
          <w:tab w:val="left" w:pos="1941"/>
        </w:tabs>
        <w:jc w:val="center"/>
        <w:rPr>
          <w:b/>
          <w:lang w:val="en-US"/>
        </w:rPr>
      </w:pPr>
    </w:p>
    <w:p w:rsidR="00460D01" w:rsidRDefault="00460D01" w:rsidP="00460D01">
      <w:pPr>
        <w:tabs>
          <w:tab w:val="left" w:pos="1941"/>
        </w:tabs>
        <w:jc w:val="center"/>
        <w:rPr>
          <w:b/>
          <w:lang w:val="en-US"/>
        </w:rPr>
      </w:pPr>
    </w:p>
    <w:p w:rsidR="00460D01" w:rsidRDefault="00460D01" w:rsidP="00460D01">
      <w:pPr>
        <w:tabs>
          <w:tab w:val="left" w:pos="1941"/>
        </w:tabs>
        <w:jc w:val="center"/>
        <w:rPr>
          <w:b/>
          <w:lang w:val="en-US"/>
        </w:rPr>
      </w:pPr>
    </w:p>
    <w:p w:rsidR="00460D01" w:rsidRDefault="00460D01" w:rsidP="00460D01">
      <w:pPr>
        <w:tabs>
          <w:tab w:val="left" w:pos="1941"/>
        </w:tabs>
        <w:jc w:val="center"/>
        <w:rPr>
          <w:b/>
          <w:lang w:val="en-US"/>
        </w:rPr>
      </w:pPr>
    </w:p>
    <w:p w:rsidR="00460D01" w:rsidRDefault="00460D01" w:rsidP="00460D01">
      <w:pPr>
        <w:tabs>
          <w:tab w:val="left" w:pos="1941"/>
        </w:tabs>
        <w:jc w:val="center"/>
        <w:rPr>
          <w:b/>
          <w:lang w:val="en-US"/>
        </w:rPr>
      </w:pPr>
    </w:p>
    <w:p w:rsidR="00460D01" w:rsidRPr="00460D01" w:rsidRDefault="00460D01" w:rsidP="00460D01">
      <w:pPr>
        <w:tabs>
          <w:tab w:val="left" w:pos="1941"/>
        </w:tabs>
        <w:jc w:val="center"/>
        <w:rPr>
          <w:b/>
          <w:lang w:val="en-US"/>
        </w:rPr>
      </w:pPr>
    </w:p>
    <w:tbl>
      <w:tblPr>
        <w:tblW w:w="161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1815"/>
        <w:gridCol w:w="1535"/>
        <w:gridCol w:w="1559"/>
        <w:gridCol w:w="1701"/>
        <w:gridCol w:w="1560"/>
        <w:gridCol w:w="1134"/>
        <w:gridCol w:w="1701"/>
        <w:gridCol w:w="850"/>
        <w:gridCol w:w="1134"/>
        <w:gridCol w:w="1276"/>
        <w:gridCol w:w="709"/>
        <w:gridCol w:w="567"/>
      </w:tblGrid>
      <w:tr w:rsidR="00460D01" w:rsidRPr="00B201A9" w:rsidTr="00460D01">
        <w:trPr>
          <w:trHeight w:val="678"/>
        </w:trPr>
        <w:tc>
          <w:tcPr>
            <w:tcW w:w="620" w:type="dxa"/>
            <w:vMerge w:val="restart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№ п/п</w:t>
            </w:r>
          </w:p>
        </w:tc>
        <w:tc>
          <w:tcPr>
            <w:tcW w:w="1815" w:type="dxa"/>
            <w:vMerge w:val="restart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Раздел;</w:t>
            </w:r>
          </w:p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Тема урока</w:t>
            </w:r>
          </w:p>
        </w:tc>
        <w:tc>
          <w:tcPr>
            <w:tcW w:w="1535" w:type="dxa"/>
            <w:vMerge w:val="restart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>
              <w:t>Оборудование.</w:t>
            </w:r>
          </w:p>
        </w:tc>
        <w:tc>
          <w:tcPr>
            <w:tcW w:w="1559" w:type="dxa"/>
            <w:vMerge w:val="restart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Тип урока</w:t>
            </w:r>
          </w:p>
        </w:tc>
        <w:tc>
          <w:tcPr>
            <w:tcW w:w="1701" w:type="dxa"/>
            <w:vMerge w:val="restart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Элементы содержания</w:t>
            </w:r>
          </w:p>
        </w:tc>
        <w:tc>
          <w:tcPr>
            <w:tcW w:w="1560" w:type="dxa"/>
            <w:vMerge w:val="restart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Цели изучения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Требования к уровню подготовки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Контрольно-оценочная деятельность</w:t>
            </w:r>
          </w:p>
        </w:tc>
        <w:tc>
          <w:tcPr>
            <w:tcW w:w="1276" w:type="dxa"/>
            <w:vMerge w:val="restart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Домашнее</w:t>
            </w:r>
          </w:p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задание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 xml:space="preserve">Дата </w:t>
            </w:r>
          </w:p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проведения</w:t>
            </w:r>
          </w:p>
        </w:tc>
      </w:tr>
      <w:tr w:rsidR="00460D01" w:rsidRPr="00B201A9" w:rsidTr="00460D01">
        <w:trPr>
          <w:trHeight w:val="237"/>
        </w:trPr>
        <w:tc>
          <w:tcPr>
            <w:tcW w:w="620" w:type="dxa"/>
            <w:vMerge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1815" w:type="dxa"/>
            <w:vMerge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1535" w:type="dxa"/>
            <w:vMerge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1559" w:type="dxa"/>
            <w:vMerge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1701" w:type="dxa"/>
            <w:vMerge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1560" w:type="dxa"/>
            <w:vMerge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знать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уметь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вид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форма</w:t>
            </w:r>
          </w:p>
        </w:tc>
        <w:tc>
          <w:tcPr>
            <w:tcW w:w="1276" w:type="dxa"/>
            <w:vMerge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по плану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фактическая</w:t>
            </w:r>
          </w:p>
        </w:tc>
      </w:tr>
      <w:tr w:rsidR="00460D01" w:rsidRPr="00B201A9" w:rsidTr="00460D01">
        <w:trPr>
          <w:trHeight w:val="237"/>
        </w:trPr>
        <w:tc>
          <w:tcPr>
            <w:tcW w:w="620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1</w:t>
            </w:r>
          </w:p>
        </w:tc>
        <w:tc>
          <w:tcPr>
            <w:tcW w:w="1815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Рисование на тему «Осень»</w:t>
            </w:r>
          </w:p>
        </w:tc>
        <w:tc>
          <w:tcPr>
            <w:tcW w:w="1535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>
              <w:t>Альбом, кисти , краски, пейзажи, баночка, тряпочка.</w:t>
            </w:r>
          </w:p>
        </w:tc>
        <w:tc>
          <w:tcPr>
            <w:tcW w:w="1559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Урок изучения и первичного закрепления новых знаний</w:t>
            </w:r>
          </w:p>
        </w:tc>
        <w:tc>
          <w:tcPr>
            <w:tcW w:w="1701" w:type="dxa"/>
          </w:tcPr>
          <w:p w:rsidR="00460D01" w:rsidRPr="00B201A9" w:rsidRDefault="00460D01" w:rsidP="00DD1C62">
            <w:pPr>
              <w:snapToGrid w:val="0"/>
            </w:pPr>
            <w:r w:rsidRPr="00B201A9">
              <w:t>Восприятие,</w:t>
            </w:r>
          </w:p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эмоциональная оценка шедевров русского мирового искусства. Передача настроения в творческой работе с помощью цвета, композиции. Рисование на основе наблюдений или по представлению.</w:t>
            </w:r>
          </w:p>
        </w:tc>
        <w:tc>
          <w:tcPr>
            <w:tcW w:w="1560" w:type="dxa"/>
          </w:tcPr>
          <w:p w:rsidR="00460D01" w:rsidRPr="00B201A9" w:rsidRDefault="00460D01" w:rsidP="00DD1C62">
            <w:r w:rsidRPr="00B201A9">
              <w:t>-показать красоту летней и осенней природы в живописи;</w:t>
            </w:r>
          </w:p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-формировать умение компоновать сюжетный рисунок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Понятие «пейзаж»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t>Самостоятельно компонировать сюжетный рисунок. Передавать в рисунках пространственные отношения.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 xml:space="preserve">Текущий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Практическая работа</w:t>
            </w:r>
          </w:p>
          <w:p w:rsidR="00460D01" w:rsidRPr="00B201A9" w:rsidRDefault="00460D01" w:rsidP="00DD1C62">
            <w:pPr>
              <w:tabs>
                <w:tab w:val="left" w:pos="1941"/>
              </w:tabs>
            </w:pPr>
          </w:p>
        </w:tc>
        <w:tc>
          <w:tcPr>
            <w:tcW w:w="1276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Подобрать стихи об осени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</w:tr>
      <w:tr w:rsidR="00460D01" w:rsidRPr="00B201A9" w:rsidTr="00460D01">
        <w:trPr>
          <w:trHeight w:val="237"/>
        </w:trPr>
        <w:tc>
          <w:tcPr>
            <w:tcW w:w="620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2</w:t>
            </w:r>
          </w:p>
        </w:tc>
        <w:tc>
          <w:tcPr>
            <w:tcW w:w="1815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Рисование с натуры осенних листьев , деревьев и кустарников.</w:t>
            </w:r>
          </w:p>
        </w:tc>
        <w:tc>
          <w:tcPr>
            <w:tcW w:w="1535" w:type="dxa"/>
          </w:tcPr>
          <w:p w:rsidR="00460D01" w:rsidRDefault="00460D01" w:rsidP="00DD1C62">
            <w:pPr>
              <w:tabs>
                <w:tab w:val="left" w:pos="1941"/>
              </w:tabs>
            </w:pPr>
            <w:r>
              <w:t xml:space="preserve">Альбом, кисти , краски,  баночка, тряпочка, </w:t>
            </w:r>
          </w:p>
          <w:p w:rsidR="00460D01" w:rsidRPr="00B201A9" w:rsidRDefault="00460D01" w:rsidP="00DD1C62">
            <w:pPr>
              <w:tabs>
                <w:tab w:val="left" w:pos="1941"/>
              </w:tabs>
            </w:pPr>
            <w:r>
              <w:t>листья.</w:t>
            </w:r>
          </w:p>
        </w:tc>
        <w:tc>
          <w:tcPr>
            <w:tcW w:w="1559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Урок изучения и первичного закрепления новых знаний</w:t>
            </w:r>
          </w:p>
        </w:tc>
        <w:tc>
          <w:tcPr>
            <w:tcW w:w="1701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 xml:space="preserve">Передача настроения в творческой работе с помощью цвета , композиции. Рисование на основе наблюдений или по </w:t>
            </w:r>
            <w:r w:rsidRPr="00B201A9">
              <w:lastRenderedPageBreak/>
              <w:t>представлению</w:t>
            </w:r>
          </w:p>
        </w:tc>
        <w:tc>
          <w:tcPr>
            <w:tcW w:w="1560" w:type="dxa"/>
          </w:tcPr>
          <w:p w:rsidR="00460D01" w:rsidRPr="00B201A9" w:rsidRDefault="00460D01" w:rsidP="00DD1C62">
            <w:r w:rsidRPr="00B201A9">
              <w:lastRenderedPageBreak/>
              <w:t>-развивать эстетическое восприятие осенней природы в произведениях художников;</w:t>
            </w:r>
          </w:p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 xml:space="preserve">-формировать умение </w:t>
            </w:r>
            <w:r w:rsidRPr="00B201A9">
              <w:lastRenderedPageBreak/>
              <w:t>рисовать с натуры различные формы растительного мира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lastRenderedPageBreak/>
              <w:t>Правила выполнения рисунка.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 xml:space="preserve">Верно и выразительно передавать в рисунке несложную форму, основные пропорции, общее строение и цвет </w:t>
            </w:r>
            <w:r w:rsidRPr="00B201A9">
              <w:lastRenderedPageBreak/>
              <w:t>предметов.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lastRenderedPageBreak/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Практическая работа</w:t>
            </w:r>
          </w:p>
          <w:p w:rsidR="00460D01" w:rsidRPr="00B201A9" w:rsidRDefault="00460D01" w:rsidP="00DD1C62">
            <w:pPr>
              <w:tabs>
                <w:tab w:val="left" w:pos="1941"/>
              </w:tabs>
            </w:pPr>
          </w:p>
        </w:tc>
        <w:tc>
          <w:tcPr>
            <w:tcW w:w="1276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Закончить работу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</w:tr>
      <w:tr w:rsidR="00460D01" w:rsidRPr="00B201A9" w:rsidTr="00460D01">
        <w:trPr>
          <w:trHeight w:val="237"/>
        </w:trPr>
        <w:tc>
          <w:tcPr>
            <w:tcW w:w="620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lastRenderedPageBreak/>
              <w:t>3</w:t>
            </w:r>
          </w:p>
        </w:tc>
        <w:tc>
          <w:tcPr>
            <w:tcW w:w="1815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Лепка фруктов, овощей.</w:t>
            </w:r>
          </w:p>
        </w:tc>
        <w:tc>
          <w:tcPr>
            <w:tcW w:w="1535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>
              <w:t xml:space="preserve">Пластилин, доска, стек, тряпочка, муляжи фруктов и овощей.  </w:t>
            </w:r>
          </w:p>
        </w:tc>
        <w:tc>
          <w:tcPr>
            <w:tcW w:w="1559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Урок изучения и первичного закрепления новых знаний</w:t>
            </w:r>
          </w:p>
        </w:tc>
        <w:tc>
          <w:tcPr>
            <w:tcW w:w="1701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Передача  настроения в творческой работе с помощью цвета, композиции, объёма материала Использование различных материалов: пластилин</w:t>
            </w:r>
          </w:p>
        </w:tc>
        <w:tc>
          <w:tcPr>
            <w:tcW w:w="1560" w:type="dxa"/>
          </w:tcPr>
          <w:p w:rsidR="00460D01" w:rsidRPr="00B201A9" w:rsidRDefault="00460D01" w:rsidP="00DD1C62">
            <w:r w:rsidRPr="00B201A9">
              <w:t>формировать у детей зрительные образы фруктов и овощей;</w:t>
            </w:r>
          </w:p>
          <w:p w:rsidR="00460D01" w:rsidRPr="00B201A9" w:rsidRDefault="00460D01" w:rsidP="00DD1C62">
            <w:r w:rsidRPr="00B201A9">
              <w:t>-развивать умение лепить с натуры простые объекты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Технику работы с пластилином.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Лепить несложные по форме овощи и фрукты.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Практическая работа</w:t>
            </w:r>
          </w:p>
          <w:p w:rsidR="00460D01" w:rsidRPr="00B201A9" w:rsidRDefault="00460D01" w:rsidP="00DD1C62">
            <w:pPr>
              <w:tabs>
                <w:tab w:val="left" w:pos="1941"/>
              </w:tabs>
            </w:pPr>
          </w:p>
        </w:tc>
        <w:tc>
          <w:tcPr>
            <w:tcW w:w="1276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Найти загадки об овощах и фруктах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</w:tr>
      <w:tr w:rsidR="00460D01" w:rsidRPr="00B201A9" w:rsidTr="00460D01">
        <w:trPr>
          <w:trHeight w:val="237"/>
        </w:trPr>
        <w:tc>
          <w:tcPr>
            <w:tcW w:w="620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4</w:t>
            </w:r>
          </w:p>
        </w:tc>
        <w:tc>
          <w:tcPr>
            <w:tcW w:w="1815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Беседа на тему «Натюрморты И.Машкова и других художников».</w:t>
            </w:r>
          </w:p>
        </w:tc>
        <w:tc>
          <w:tcPr>
            <w:tcW w:w="1535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>
              <w:t>Натюрморты.</w:t>
            </w:r>
          </w:p>
        </w:tc>
        <w:tc>
          <w:tcPr>
            <w:tcW w:w="1559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Урок изучения и первичного закрепления новых знаний</w:t>
            </w:r>
          </w:p>
        </w:tc>
        <w:tc>
          <w:tcPr>
            <w:tcW w:w="1701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Виды и жанры изобразительных искусств. Выражение своего отношения к произведению изобразительного искусства. Знакомство с произведениями выдающихся художников: И.Левитана</w:t>
            </w:r>
          </w:p>
        </w:tc>
        <w:tc>
          <w:tcPr>
            <w:tcW w:w="1560" w:type="dxa"/>
          </w:tcPr>
          <w:p w:rsidR="00460D01" w:rsidRPr="00B201A9" w:rsidRDefault="00460D01" w:rsidP="00DD1C62">
            <w:pPr>
              <w:snapToGrid w:val="0"/>
            </w:pPr>
            <w:r w:rsidRPr="00B201A9">
              <w:t>формировать умение рассматривать предметы окружающего мира в соответствии с предложенной целью, выделять их признаки и свойства;</w:t>
            </w:r>
          </w:p>
          <w:p w:rsidR="00460D01" w:rsidRPr="00B201A9" w:rsidRDefault="00460D01" w:rsidP="00DD1C62">
            <w:pPr>
              <w:tabs>
                <w:tab w:val="left" w:pos="1941"/>
              </w:tabs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Видеть и понимать прекрасное.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snapToGrid w:val="0"/>
              <w:rPr>
                <w:lang w:eastAsia="ar-SA"/>
              </w:rPr>
            </w:pPr>
            <w:r w:rsidRPr="00B201A9">
              <w:t>- умение рассматривать предметы окружающего мира в соответствии с предложенной целью, выделять их признаки и свойства;</w:t>
            </w:r>
          </w:p>
          <w:p w:rsidR="00460D01" w:rsidRPr="00B201A9" w:rsidRDefault="00460D01" w:rsidP="00DD1C62">
            <w:pPr>
              <w:tabs>
                <w:tab w:val="left" w:pos="1941"/>
              </w:tabs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Практическая работа</w:t>
            </w:r>
          </w:p>
          <w:p w:rsidR="00460D01" w:rsidRPr="00B201A9" w:rsidRDefault="00460D01" w:rsidP="00DD1C62">
            <w:pPr>
              <w:tabs>
                <w:tab w:val="left" w:pos="1941"/>
              </w:tabs>
            </w:pPr>
          </w:p>
        </w:tc>
        <w:tc>
          <w:tcPr>
            <w:tcW w:w="1276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 xml:space="preserve">Выучить понятие натюрморт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</w:tr>
      <w:tr w:rsidR="00460D01" w:rsidRPr="00B201A9" w:rsidTr="00460D01">
        <w:trPr>
          <w:trHeight w:val="237"/>
        </w:trPr>
        <w:tc>
          <w:tcPr>
            <w:tcW w:w="620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5</w:t>
            </w:r>
          </w:p>
        </w:tc>
        <w:tc>
          <w:tcPr>
            <w:tcW w:w="1815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Рисование с натуры овощей и фруктов.</w:t>
            </w:r>
          </w:p>
        </w:tc>
        <w:tc>
          <w:tcPr>
            <w:tcW w:w="1535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>
              <w:t xml:space="preserve">Альбом, кисти , краски,  баночка, тряпочка, </w:t>
            </w:r>
            <w:r>
              <w:lastRenderedPageBreak/>
              <w:t xml:space="preserve">муляжи фруктов и овощей.  </w:t>
            </w:r>
          </w:p>
        </w:tc>
        <w:tc>
          <w:tcPr>
            <w:tcW w:w="1559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lastRenderedPageBreak/>
              <w:t xml:space="preserve">Урок изучения и первичного закрепления новых </w:t>
            </w:r>
            <w:r w:rsidRPr="00B201A9">
              <w:lastRenderedPageBreak/>
              <w:t>знаний</w:t>
            </w:r>
          </w:p>
        </w:tc>
        <w:tc>
          <w:tcPr>
            <w:tcW w:w="1701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lastRenderedPageBreak/>
              <w:t xml:space="preserve">Изображение с натуры. Основы изобразительного языка: </w:t>
            </w:r>
            <w:r w:rsidRPr="00B201A9">
              <w:lastRenderedPageBreak/>
              <w:t>рисунок, цвет, пропорции. Рисование с натуры простых по очертанию и строению объектов. Передача в рисунках формы, очертания и цвета.</w:t>
            </w:r>
          </w:p>
        </w:tc>
        <w:tc>
          <w:tcPr>
            <w:tcW w:w="1560" w:type="dxa"/>
          </w:tcPr>
          <w:p w:rsidR="00460D01" w:rsidRPr="00B201A9" w:rsidRDefault="00460D01" w:rsidP="00DD1C62">
            <w:r w:rsidRPr="00B201A9">
              <w:lastRenderedPageBreak/>
              <w:t xml:space="preserve">-развивать способность чувствовать красоту форм и </w:t>
            </w:r>
            <w:r w:rsidRPr="00B201A9">
              <w:lastRenderedPageBreak/>
              <w:t>цвета простых вещей – фруктов и овощей, умение рисовать с натуры овощи и фрукты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lastRenderedPageBreak/>
              <w:t>Правила рисования с натуры.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 xml:space="preserve">Рисовать с натуры объекты прямоугольной формы ЧС </w:t>
            </w:r>
            <w:r w:rsidRPr="00B201A9">
              <w:lastRenderedPageBreak/>
              <w:t>предварительным анализом и цветовой окраски. Использовать художествен-ные  материалы.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lastRenderedPageBreak/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Практическая работа</w:t>
            </w:r>
          </w:p>
          <w:p w:rsidR="00460D01" w:rsidRPr="00B201A9" w:rsidRDefault="00460D01" w:rsidP="00DD1C62">
            <w:pPr>
              <w:tabs>
                <w:tab w:val="left" w:pos="1941"/>
              </w:tabs>
            </w:pPr>
          </w:p>
        </w:tc>
        <w:tc>
          <w:tcPr>
            <w:tcW w:w="1276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Закончить работу в цвете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</w:tr>
      <w:tr w:rsidR="00460D01" w:rsidRPr="00B201A9" w:rsidTr="00460D01">
        <w:trPr>
          <w:trHeight w:val="237"/>
        </w:trPr>
        <w:tc>
          <w:tcPr>
            <w:tcW w:w="620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lastRenderedPageBreak/>
              <w:t>6</w:t>
            </w:r>
          </w:p>
        </w:tc>
        <w:tc>
          <w:tcPr>
            <w:tcW w:w="1815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Узор в полосе на основе декоративного изображения ягод, листьев.</w:t>
            </w:r>
          </w:p>
        </w:tc>
        <w:tc>
          <w:tcPr>
            <w:tcW w:w="1535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>
              <w:t>Альбом, кисти , гуашь,  баночка, тряпочка, таблицы.</w:t>
            </w:r>
          </w:p>
        </w:tc>
        <w:tc>
          <w:tcPr>
            <w:tcW w:w="1559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комбинированный урок</w:t>
            </w:r>
          </w:p>
        </w:tc>
        <w:tc>
          <w:tcPr>
            <w:tcW w:w="1701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Основы изобразительного языка :рисунок, цвет, композиция, пропорции. Использование различных художественных техник и материалов: гуашь. Порядок выполнения рисунка листьев, ягод.</w:t>
            </w:r>
          </w:p>
        </w:tc>
        <w:tc>
          <w:tcPr>
            <w:tcW w:w="1560" w:type="dxa"/>
          </w:tcPr>
          <w:p w:rsidR="00460D01" w:rsidRPr="00B201A9" w:rsidRDefault="00460D01" w:rsidP="00DD1C62">
            <w:pPr>
              <w:snapToGrid w:val="0"/>
            </w:pPr>
            <w:r w:rsidRPr="00B201A9">
              <w:t>-формировать  умение определять последовательность действий, называть в последовательности действия для решения учебной задачи;</w:t>
            </w:r>
          </w:p>
          <w:p w:rsidR="00460D01" w:rsidRDefault="00460D01" w:rsidP="00DD1C62">
            <w:pPr>
              <w:rPr>
                <w:lang w:val="en-US"/>
              </w:rPr>
            </w:pPr>
            <w:r w:rsidRPr="00B201A9">
              <w:t>- владеть способами контроля и оценки деятельности, соотносить  результат своей деятельности с образцом.</w:t>
            </w:r>
          </w:p>
          <w:p w:rsidR="00460D01" w:rsidRPr="00460D01" w:rsidRDefault="00460D01" w:rsidP="00DD1C62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Понятие «орнамент».Правила работы с гуашевыми красками.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Выполнять декоративные цепочки из растительного орнамента.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Практическая работа</w:t>
            </w:r>
          </w:p>
          <w:p w:rsidR="00460D01" w:rsidRPr="00B201A9" w:rsidRDefault="00460D01" w:rsidP="00DD1C62">
            <w:pPr>
              <w:tabs>
                <w:tab w:val="left" w:pos="1941"/>
              </w:tabs>
            </w:pPr>
          </w:p>
        </w:tc>
        <w:tc>
          <w:tcPr>
            <w:tcW w:w="1276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Закончить работу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</w:tr>
      <w:tr w:rsidR="00460D01" w:rsidRPr="00B201A9" w:rsidTr="00460D01">
        <w:trPr>
          <w:trHeight w:val="237"/>
        </w:trPr>
        <w:tc>
          <w:tcPr>
            <w:tcW w:w="620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lastRenderedPageBreak/>
              <w:t>7</w:t>
            </w:r>
          </w:p>
        </w:tc>
        <w:tc>
          <w:tcPr>
            <w:tcW w:w="1815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Рисование на тему «Любимая сказка.</w:t>
            </w:r>
          </w:p>
        </w:tc>
        <w:tc>
          <w:tcPr>
            <w:tcW w:w="1535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>
              <w:t>Альбом, кисти , краски,  баночка, тряпочка, иллюстрации.</w:t>
            </w:r>
          </w:p>
        </w:tc>
        <w:tc>
          <w:tcPr>
            <w:tcW w:w="1559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 xml:space="preserve">комбинированный </w:t>
            </w:r>
          </w:p>
        </w:tc>
        <w:tc>
          <w:tcPr>
            <w:tcW w:w="1701" w:type="dxa"/>
          </w:tcPr>
          <w:p w:rsidR="00460D01" w:rsidRPr="00B201A9" w:rsidRDefault="00460D01" w:rsidP="00DD1C62">
            <w:pPr>
              <w:snapToGrid w:val="0"/>
            </w:pPr>
            <w:r w:rsidRPr="00B201A9">
              <w:t>Представление о богатстве и разнообразии художественной культуры России и мира. Иллюстрирование сказок. Выражение своего отношения к произведению изобразительного искусства..</w:t>
            </w:r>
          </w:p>
          <w:p w:rsidR="00460D01" w:rsidRPr="00B201A9" w:rsidRDefault="00460D01" w:rsidP="00DD1C62">
            <w:pPr>
              <w:tabs>
                <w:tab w:val="left" w:pos="1941"/>
              </w:tabs>
            </w:pPr>
          </w:p>
        </w:tc>
        <w:tc>
          <w:tcPr>
            <w:tcW w:w="1560" w:type="dxa"/>
          </w:tcPr>
          <w:p w:rsidR="00460D01" w:rsidRPr="00B201A9" w:rsidRDefault="00460D01" w:rsidP="00DD1C62">
            <w:r w:rsidRPr="00B201A9">
              <w:t>Формировать умение выражать свое отношение к произведению изобразительного искусства в небольшом сочинении.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Понятие «иллюстрация». Творчество художников-сказачников.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Выполнять иллюстрации к народным сказкам на самостоятельно выбранный сюжет. Правильно разводить и смешивать акварельные краски.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Практическая работа</w:t>
            </w:r>
          </w:p>
          <w:p w:rsidR="00460D01" w:rsidRPr="00B201A9" w:rsidRDefault="00460D01" w:rsidP="00DD1C62">
            <w:pPr>
              <w:tabs>
                <w:tab w:val="left" w:pos="1941"/>
              </w:tabs>
            </w:pPr>
          </w:p>
        </w:tc>
        <w:tc>
          <w:tcPr>
            <w:tcW w:w="1276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Подготовить пересказ любимой сказки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</w:tr>
      <w:tr w:rsidR="00460D01" w:rsidRPr="00B201A9" w:rsidTr="00460D01">
        <w:trPr>
          <w:trHeight w:val="237"/>
        </w:trPr>
        <w:tc>
          <w:tcPr>
            <w:tcW w:w="620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8</w:t>
            </w:r>
          </w:p>
        </w:tc>
        <w:tc>
          <w:tcPr>
            <w:tcW w:w="1815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Декоративная работа. Узор в прямоугольнике.</w:t>
            </w:r>
          </w:p>
        </w:tc>
        <w:tc>
          <w:tcPr>
            <w:tcW w:w="1535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>
              <w:t>Альбом, кисти , гуашь,  баночка, тряпочка, таблицы.</w:t>
            </w:r>
          </w:p>
        </w:tc>
        <w:tc>
          <w:tcPr>
            <w:tcW w:w="1559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Урок изучения и первичного закрепления новых знаний</w:t>
            </w:r>
          </w:p>
        </w:tc>
        <w:tc>
          <w:tcPr>
            <w:tcW w:w="1701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Основы изобразительного языка : рисунок, цвет, композиция, пропорции. Использование  различных художественных техник и материалов.</w:t>
            </w:r>
          </w:p>
        </w:tc>
        <w:tc>
          <w:tcPr>
            <w:tcW w:w="1560" w:type="dxa"/>
          </w:tcPr>
          <w:p w:rsidR="00460D01" w:rsidRPr="00B201A9" w:rsidRDefault="00460D01" w:rsidP="00DD1C62">
            <w:r w:rsidRPr="00B201A9">
              <w:t>ознакомить с искусством народных мастеров; формировать творческую активность, самостоятельность в исполнении декоративной росписи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Понятие «орнамент».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Различать виды изобразительного искусства.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Самостоятельная работа</w:t>
            </w:r>
          </w:p>
        </w:tc>
        <w:tc>
          <w:tcPr>
            <w:tcW w:w="1276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Выполнить свой узор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</w:tr>
      <w:tr w:rsidR="00460D01" w:rsidRPr="00B201A9" w:rsidTr="00460D01">
        <w:trPr>
          <w:trHeight w:val="237"/>
        </w:trPr>
        <w:tc>
          <w:tcPr>
            <w:tcW w:w="620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9</w:t>
            </w:r>
          </w:p>
        </w:tc>
        <w:tc>
          <w:tcPr>
            <w:tcW w:w="1815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Простые геометрические и природные формы. Лепка простых по форме листьев деревьев (береза, осина, яблоня).</w:t>
            </w:r>
          </w:p>
        </w:tc>
        <w:tc>
          <w:tcPr>
            <w:tcW w:w="1535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>
              <w:t>Пластилин, доска, стек, тряпочка, листья деревьев.</w:t>
            </w:r>
          </w:p>
        </w:tc>
        <w:tc>
          <w:tcPr>
            <w:tcW w:w="1559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Урок изучения и первичного закрепления новых знаний</w:t>
            </w:r>
          </w:p>
        </w:tc>
        <w:tc>
          <w:tcPr>
            <w:tcW w:w="1701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 xml:space="preserve">Понятие «скульптура», «объем», «фактура». Объект лепки. Конструктивный и пластический способы, </w:t>
            </w:r>
            <w:r w:rsidRPr="00B201A9">
              <w:lastRenderedPageBreak/>
              <w:t>приёмы декорирования (украшения) лепного изделия</w:t>
            </w:r>
          </w:p>
        </w:tc>
        <w:tc>
          <w:tcPr>
            <w:tcW w:w="1560" w:type="dxa"/>
          </w:tcPr>
          <w:p w:rsidR="00460D01" w:rsidRPr="00B201A9" w:rsidRDefault="00460D01" w:rsidP="00DD1C62">
            <w:pPr>
              <w:snapToGrid w:val="0"/>
            </w:pPr>
            <w:r w:rsidRPr="00B201A9">
              <w:lastRenderedPageBreak/>
              <w:t xml:space="preserve">- умение выделять отдельные признаки предметов с помощью сравнения, высказывать суждения на </w:t>
            </w:r>
            <w:r w:rsidRPr="00B201A9">
              <w:lastRenderedPageBreak/>
              <w:t>основе сравнения;</w:t>
            </w:r>
          </w:p>
          <w:p w:rsidR="00460D01" w:rsidRPr="00B201A9" w:rsidRDefault="00460D01" w:rsidP="00DD1C62">
            <w:r w:rsidRPr="00B201A9">
              <w:t>- определение общих свойств, признаков предметов (по результатам наблюдений, объяснения учителя), распределять объекты в группы по общему признаку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lastRenderedPageBreak/>
              <w:t>Иметь понятие о пластическом виде искусстве, природн</w:t>
            </w:r>
            <w:r w:rsidRPr="00B201A9">
              <w:lastRenderedPageBreak/>
              <w:t>ых особенностях глины и пластилина. Правила лепки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lastRenderedPageBreak/>
              <w:t>Выделять объект лепки, лепить объект конструктивным и пластическим способом.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практическая работа</w:t>
            </w:r>
          </w:p>
        </w:tc>
        <w:tc>
          <w:tcPr>
            <w:tcW w:w="1276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Вылепить лист яблони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</w:tr>
      <w:tr w:rsidR="00460D01" w:rsidRPr="00B201A9" w:rsidTr="00460D01">
        <w:trPr>
          <w:trHeight w:val="237"/>
        </w:trPr>
        <w:tc>
          <w:tcPr>
            <w:tcW w:w="620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lastRenderedPageBreak/>
              <w:t>10</w:t>
            </w:r>
          </w:p>
        </w:tc>
        <w:tc>
          <w:tcPr>
            <w:tcW w:w="1815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Лепка птиц и животных с натуры, по памяти или представлению.</w:t>
            </w:r>
          </w:p>
        </w:tc>
        <w:tc>
          <w:tcPr>
            <w:tcW w:w="1535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>
              <w:t>Пластилин, доска, стек, тряпочка.</w:t>
            </w:r>
          </w:p>
        </w:tc>
        <w:tc>
          <w:tcPr>
            <w:tcW w:w="1559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Комбинированный урок</w:t>
            </w:r>
          </w:p>
        </w:tc>
        <w:tc>
          <w:tcPr>
            <w:tcW w:w="1701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Передача в творческой работе с помощью цвета , композиции, объёма, материала. Освое-ние  основ декоративно-прикладного искусства. Лепка птиц, зверей по памяти или представлению.</w:t>
            </w:r>
          </w:p>
        </w:tc>
        <w:tc>
          <w:tcPr>
            <w:tcW w:w="1560" w:type="dxa"/>
          </w:tcPr>
          <w:p w:rsidR="00460D01" w:rsidRPr="00B201A9" w:rsidRDefault="00460D01" w:rsidP="00DD1C62">
            <w:pPr>
              <w:snapToGrid w:val="0"/>
            </w:pPr>
            <w:r w:rsidRPr="00B201A9">
              <w:t>умение планировать свою деятельность: ставить цель, отбирать средства для выполнения задания;</w:t>
            </w:r>
          </w:p>
          <w:p w:rsidR="00460D01" w:rsidRPr="00B201A9" w:rsidRDefault="00460D01" w:rsidP="00DD1C62">
            <w:r w:rsidRPr="00B201A9">
              <w:t>- владеть способами контроля  и оценки деятельности, соотносить результат своей деятельности с образцом.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Особенности работы с пластилином, правила лепки.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Лепить птиц и животных по памяти или представле-нию.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Самостоятельная работа</w:t>
            </w:r>
          </w:p>
        </w:tc>
        <w:tc>
          <w:tcPr>
            <w:tcW w:w="1276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Вылепить птицу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</w:tr>
      <w:tr w:rsidR="00460D01" w:rsidRPr="00B201A9" w:rsidTr="00460D01">
        <w:trPr>
          <w:trHeight w:val="237"/>
        </w:trPr>
        <w:tc>
          <w:tcPr>
            <w:tcW w:w="620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lastRenderedPageBreak/>
              <w:t>11</w:t>
            </w:r>
          </w:p>
        </w:tc>
        <w:tc>
          <w:tcPr>
            <w:tcW w:w="1815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Выполнение набросков гуся и лебедя по памяти.</w:t>
            </w:r>
          </w:p>
        </w:tc>
        <w:tc>
          <w:tcPr>
            <w:tcW w:w="1535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>
              <w:t>Альбом, кисти , карандаш,  баночка, тряпочка, таблицы.</w:t>
            </w:r>
          </w:p>
        </w:tc>
        <w:tc>
          <w:tcPr>
            <w:tcW w:w="1559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Комбинированный</w:t>
            </w:r>
          </w:p>
        </w:tc>
        <w:tc>
          <w:tcPr>
            <w:tcW w:w="1701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Правила работы карандашом. Порядок выполнения рисунка.</w:t>
            </w:r>
          </w:p>
        </w:tc>
        <w:tc>
          <w:tcPr>
            <w:tcW w:w="1560" w:type="dxa"/>
          </w:tcPr>
          <w:p w:rsidR="00460D01" w:rsidRPr="00B201A9" w:rsidRDefault="00460D01" w:rsidP="00DD1C62">
            <w:pPr>
              <w:snapToGrid w:val="0"/>
            </w:pPr>
            <w:r w:rsidRPr="00B201A9">
              <w:t>умение планировать свою деятельность;</w:t>
            </w:r>
          </w:p>
          <w:p w:rsidR="00460D01" w:rsidRPr="00B201A9" w:rsidRDefault="00460D01" w:rsidP="00DD1C62">
            <w:r w:rsidRPr="00B201A9">
              <w:t>- умение определять последовательность действий, называть в последовательности действия для выполнения учебной задачи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suppressAutoHyphens/>
              <w:snapToGrid w:val="0"/>
              <w:rPr>
                <w:lang w:eastAsia="ar-SA"/>
              </w:rPr>
            </w:pPr>
            <w:r w:rsidRPr="00B201A9">
              <w:t>Особенности рисования   карандашом.</w:t>
            </w:r>
          </w:p>
          <w:p w:rsidR="00460D01" w:rsidRPr="00B201A9" w:rsidRDefault="00460D01" w:rsidP="00DD1C62">
            <w:pPr>
              <w:tabs>
                <w:tab w:val="left" w:pos="1941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Работать простым карандашом . Выполнять рисование растения по порядку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Практическая работа</w:t>
            </w:r>
          </w:p>
        </w:tc>
        <w:tc>
          <w:tcPr>
            <w:tcW w:w="1276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Закончить работу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</w:tr>
      <w:tr w:rsidR="00460D01" w:rsidRPr="00B201A9" w:rsidTr="00460D01">
        <w:trPr>
          <w:trHeight w:val="237"/>
        </w:trPr>
        <w:tc>
          <w:tcPr>
            <w:tcW w:w="620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12-13</w:t>
            </w:r>
          </w:p>
        </w:tc>
        <w:tc>
          <w:tcPr>
            <w:tcW w:w="1815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Иллюстрирование русской народной сказки «Гуси-лебеди».</w:t>
            </w:r>
          </w:p>
        </w:tc>
        <w:tc>
          <w:tcPr>
            <w:tcW w:w="1535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>
              <w:t>Альбом, кисти , карандаш,  баночка, тряпочка, иллюстрации.</w:t>
            </w:r>
          </w:p>
        </w:tc>
        <w:tc>
          <w:tcPr>
            <w:tcW w:w="1559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Комбинированный</w:t>
            </w:r>
          </w:p>
        </w:tc>
        <w:tc>
          <w:tcPr>
            <w:tcW w:w="1701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Представление о богатстве и разнообразии художественной культуры России и мира. Выражение своего отношения  е произведению изобразительного искусства в высказывании, рассказе.</w:t>
            </w:r>
          </w:p>
        </w:tc>
        <w:tc>
          <w:tcPr>
            <w:tcW w:w="1560" w:type="dxa"/>
          </w:tcPr>
          <w:p w:rsidR="00460D01" w:rsidRPr="00B201A9" w:rsidRDefault="00460D01" w:rsidP="00DD1C62">
            <w:r w:rsidRPr="00B201A9">
              <w:t>Воспитывать любовь к русским народным сказкам;</w:t>
            </w:r>
          </w:p>
          <w:p w:rsidR="00460D01" w:rsidRPr="00B201A9" w:rsidRDefault="00460D01" w:rsidP="00DD1C62">
            <w:r w:rsidRPr="00B201A9">
              <w:t>-развивать эстетическое восприятие произведений изобразительного искусства на сказочные мотивы;</w:t>
            </w:r>
          </w:p>
          <w:p w:rsidR="00460D01" w:rsidRDefault="00460D01" w:rsidP="00DD1C62">
            <w:pPr>
              <w:rPr>
                <w:lang w:val="en-US"/>
              </w:rPr>
            </w:pPr>
            <w:r w:rsidRPr="00B201A9">
              <w:t>-формировать умение выполнять иллюстрации народных сказок</w:t>
            </w:r>
          </w:p>
          <w:p w:rsidR="00460D01" w:rsidRPr="00460D01" w:rsidRDefault="00460D01" w:rsidP="00DD1C62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t>Понятие «иллюстрация»,</w:t>
            </w:r>
          </w:p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творчество художников-сказочников.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Выполнять иллюстрацию к народным сказкам на самостоятельно выбранный сюжет. Передавать в рисунках пространственные отношения.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Самостоятельная работа</w:t>
            </w:r>
          </w:p>
        </w:tc>
        <w:tc>
          <w:tcPr>
            <w:tcW w:w="1276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1.Принес-ти сказку.</w:t>
            </w:r>
          </w:p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2. Закончить работу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</w:tr>
      <w:tr w:rsidR="00460D01" w:rsidRPr="00B201A9" w:rsidTr="00460D01">
        <w:trPr>
          <w:trHeight w:val="237"/>
        </w:trPr>
        <w:tc>
          <w:tcPr>
            <w:tcW w:w="620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lastRenderedPageBreak/>
              <w:t>14</w:t>
            </w:r>
          </w:p>
        </w:tc>
        <w:tc>
          <w:tcPr>
            <w:tcW w:w="1815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Полхов-Майданская роспись.Русская матрёшка.</w:t>
            </w:r>
          </w:p>
        </w:tc>
        <w:tc>
          <w:tcPr>
            <w:tcW w:w="1535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>
              <w:t>Альбом, кисти , карандаш, гуашь, баночка, тряпочка, таблицы.</w:t>
            </w:r>
          </w:p>
        </w:tc>
        <w:tc>
          <w:tcPr>
            <w:tcW w:w="1559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Комбинированный</w:t>
            </w:r>
          </w:p>
        </w:tc>
        <w:tc>
          <w:tcPr>
            <w:tcW w:w="1701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Ознакомление с произведениями народных художественных промыслов в России. Самостоятельное  выполнение растительных и геометрических узоров. Формирование о ритме в узоре, о красоте народной росписи в украшении игрушек.</w:t>
            </w:r>
          </w:p>
        </w:tc>
        <w:tc>
          <w:tcPr>
            <w:tcW w:w="1560" w:type="dxa"/>
          </w:tcPr>
          <w:p w:rsidR="00460D01" w:rsidRPr="00B201A9" w:rsidRDefault="00460D01" w:rsidP="00DD1C62">
            <w:r w:rsidRPr="00B201A9">
              <w:t>ознакомить с искусством народных мастеров;</w:t>
            </w:r>
          </w:p>
          <w:p w:rsidR="00460D01" w:rsidRPr="00B201A9" w:rsidRDefault="00460D01" w:rsidP="00DD1C62">
            <w:r w:rsidRPr="00B201A9">
              <w:t>-формировать творческую активность, самостоятельность в исполнении декоративной росписи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t>Известные центры народных художественных ремесел России. Элементы растительного узора, украшающего русскую матрешку..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Выделять характерные особенности расписи полхов-майданской матрешки. Рисовать кистью элементы узора русской матрёшки.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Самостоятельная работа по образцу</w:t>
            </w:r>
          </w:p>
        </w:tc>
        <w:tc>
          <w:tcPr>
            <w:tcW w:w="1276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Выполнить узор для росписи матрешки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</w:tr>
      <w:tr w:rsidR="00460D01" w:rsidRPr="00B201A9" w:rsidTr="00460D01">
        <w:trPr>
          <w:trHeight w:val="237"/>
        </w:trPr>
        <w:tc>
          <w:tcPr>
            <w:tcW w:w="620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15</w:t>
            </w:r>
          </w:p>
        </w:tc>
        <w:tc>
          <w:tcPr>
            <w:tcW w:w="1815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Городецкая роспись.</w:t>
            </w:r>
          </w:p>
        </w:tc>
        <w:tc>
          <w:tcPr>
            <w:tcW w:w="1535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>
              <w:t>Альбом, кисти , карандаш,  баночка, тряпочка, иллюстрации.</w:t>
            </w:r>
          </w:p>
        </w:tc>
        <w:tc>
          <w:tcPr>
            <w:tcW w:w="1559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Комбинированный</w:t>
            </w:r>
          </w:p>
        </w:tc>
        <w:tc>
          <w:tcPr>
            <w:tcW w:w="1701" w:type="dxa"/>
          </w:tcPr>
          <w:p w:rsidR="00460D01" w:rsidRPr="00B201A9" w:rsidRDefault="00460D01" w:rsidP="00460D01">
            <w:pPr>
              <w:tabs>
                <w:tab w:val="left" w:pos="1941"/>
              </w:tabs>
            </w:pPr>
            <w:r w:rsidRPr="00B201A9">
              <w:t>Ознакомление с произведе</w:t>
            </w:r>
            <w:r>
              <w:t>-</w:t>
            </w:r>
            <w:r w:rsidRPr="00B201A9">
              <w:t>ниями народ</w:t>
            </w:r>
            <w:r>
              <w:t>-</w:t>
            </w:r>
            <w:r w:rsidRPr="00B201A9">
              <w:t>ных худо</w:t>
            </w:r>
            <w:r>
              <w:t>-</w:t>
            </w:r>
            <w:r w:rsidRPr="00B201A9">
              <w:t>жественных промыслов в России. Само</w:t>
            </w:r>
            <w:r>
              <w:t>-</w:t>
            </w:r>
            <w:r w:rsidRPr="00B201A9">
              <w:t xml:space="preserve">стоятельное  выполнение </w:t>
            </w:r>
            <w:r>
              <w:t>р</w:t>
            </w:r>
            <w:r w:rsidRPr="00B201A9">
              <w:t xml:space="preserve">астительных и </w:t>
            </w:r>
            <w:r>
              <w:t>геометрии-</w:t>
            </w:r>
            <w:r w:rsidRPr="00B201A9">
              <w:t xml:space="preserve">ческих </w:t>
            </w:r>
            <w:r>
              <w:t>у</w:t>
            </w:r>
            <w:r w:rsidRPr="00B201A9">
              <w:t>зо</w:t>
            </w:r>
            <w:r>
              <w:t>-</w:t>
            </w:r>
            <w:r w:rsidRPr="00B201A9">
              <w:t>ров. Форми</w:t>
            </w:r>
            <w:r>
              <w:t>-</w:t>
            </w:r>
            <w:r w:rsidRPr="00B201A9">
              <w:t>рование о ритме в узоре, о красоте на</w:t>
            </w:r>
            <w:r>
              <w:t>-</w:t>
            </w:r>
            <w:r w:rsidRPr="00B201A9">
              <w:t>родной роспи</w:t>
            </w:r>
            <w:r>
              <w:t>-</w:t>
            </w:r>
            <w:r w:rsidRPr="00B201A9">
              <w:t xml:space="preserve">си в </w:t>
            </w:r>
            <w:r>
              <w:t>у</w:t>
            </w:r>
            <w:r w:rsidRPr="00B201A9">
              <w:t>краш</w:t>
            </w:r>
            <w:r>
              <w:t>.</w:t>
            </w:r>
          </w:p>
        </w:tc>
        <w:tc>
          <w:tcPr>
            <w:tcW w:w="1560" w:type="dxa"/>
          </w:tcPr>
          <w:p w:rsidR="00460D01" w:rsidRPr="00B201A9" w:rsidRDefault="00460D01" w:rsidP="00DD1C62">
            <w:r w:rsidRPr="00B201A9">
              <w:t>ознакомить с искусством народных мастеров;</w:t>
            </w:r>
          </w:p>
          <w:p w:rsidR="00460D01" w:rsidRPr="00B201A9" w:rsidRDefault="00460D01" w:rsidP="00DD1C62">
            <w:r w:rsidRPr="00B201A9">
              <w:t>-формировать творческую активность, самостоятельность в исполнении декоративной росписи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t>Известные центры народных художественных ремесел России. Элементы городецкой росписи.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Выделять характерные особенности городецкой росписи.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Самостоятельная работа</w:t>
            </w:r>
          </w:p>
        </w:tc>
        <w:tc>
          <w:tcPr>
            <w:tcW w:w="1276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Волшебная птица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</w:tr>
      <w:tr w:rsidR="00460D01" w:rsidRPr="00B201A9" w:rsidTr="00460D01">
        <w:trPr>
          <w:trHeight w:val="237"/>
        </w:trPr>
        <w:tc>
          <w:tcPr>
            <w:tcW w:w="620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lastRenderedPageBreak/>
              <w:t>16</w:t>
            </w:r>
          </w:p>
        </w:tc>
        <w:tc>
          <w:tcPr>
            <w:tcW w:w="1815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Выполнение эскизов новогодних игрушек, украшений для ёлки.</w:t>
            </w:r>
          </w:p>
        </w:tc>
        <w:tc>
          <w:tcPr>
            <w:tcW w:w="1535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>
              <w:t>Альбом, карандаш.</w:t>
            </w:r>
          </w:p>
        </w:tc>
        <w:tc>
          <w:tcPr>
            <w:tcW w:w="1559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Комбинированный</w:t>
            </w:r>
          </w:p>
        </w:tc>
        <w:tc>
          <w:tcPr>
            <w:tcW w:w="1701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Выбор и применение выразительных средств для реализации собственного замысла в рисунке. Передача настроения в творческой работе с помощью цвета, композиции, объёма. Изображение с натуры.</w:t>
            </w:r>
          </w:p>
        </w:tc>
        <w:tc>
          <w:tcPr>
            <w:tcW w:w="1560" w:type="dxa"/>
          </w:tcPr>
          <w:p w:rsidR="00460D01" w:rsidRPr="00B201A9" w:rsidRDefault="00460D01" w:rsidP="00DD1C62">
            <w:r w:rsidRPr="00B201A9">
              <w:t>-обучать детей самостоятельно выполнять эскизы ёлочных игрушек, развивать творческое отношение к декоративному оформлению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t>Правила рисования с натуры.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Выражать свои мысли, чувства, насыщенности оттенков. Изображать форму, пропорции, цвет.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Практическая работа</w:t>
            </w:r>
          </w:p>
        </w:tc>
        <w:tc>
          <w:tcPr>
            <w:tcW w:w="1276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Выполнить набросок новогодней игрушки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</w:tr>
      <w:tr w:rsidR="00460D01" w:rsidRPr="00B201A9" w:rsidTr="00460D01">
        <w:trPr>
          <w:trHeight w:val="237"/>
        </w:trPr>
        <w:tc>
          <w:tcPr>
            <w:tcW w:w="620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17-18</w:t>
            </w:r>
          </w:p>
        </w:tc>
        <w:tc>
          <w:tcPr>
            <w:tcW w:w="1815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Рисование на тему «Зимние развлечения с друзьями».</w:t>
            </w:r>
          </w:p>
        </w:tc>
        <w:tc>
          <w:tcPr>
            <w:tcW w:w="1535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>
              <w:t>Альбом, кисти , краски,  баночка, тряпочка, иллюстрации.</w:t>
            </w:r>
          </w:p>
        </w:tc>
        <w:tc>
          <w:tcPr>
            <w:tcW w:w="1559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Комбинированный</w:t>
            </w:r>
          </w:p>
        </w:tc>
        <w:tc>
          <w:tcPr>
            <w:tcW w:w="1701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Выбор и применение выразительных средств для реализации собственного замысла в рисунке. Передача настроения в творческой работе с паомощью  цвета, композиции, пространства, линии.</w:t>
            </w:r>
          </w:p>
        </w:tc>
        <w:tc>
          <w:tcPr>
            <w:tcW w:w="1560" w:type="dxa"/>
          </w:tcPr>
          <w:p w:rsidR="00460D01" w:rsidRPr="00B201A9" w:rsidRDefault="00460D01" w:rsidP="00DD1C62">
            <w:r w:rsidRPr="00B201A9">
              <w:t>-развивать эстетическое восприятие красоты зимней природы, изображённой в произведениях художников;</w:t>
            </w:r>
          </w:p>
          <w:p w:rsidR="00460D01" w:rsidRPr="00B201A9" w:rsidRDefault="00460D01" w:rsidP="00DD1C62">
            <w:r w:rsidRPr="00B201A9">
              <w:t>-обучать умению выбирать сюжет темы, выражать цветом чувства, настроение.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t>О линии и пятне как художественно-выразительных средствах живописи.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Выполнять рисование по памяти и представле-нию. Сравнивать различные виды и жанры изобразительного искусства.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Практическая работа</w:t>
            </w:r>
          </w:p>
        </w:tc>
        <w:tc>
          <w:tcPr>
            <w:tcW w:w="1276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1.подготовить стихи о зиме</w:t>
            </w:r>
          </w:p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2. Закончить рисунок в цвете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</w:tr>
      <w:tr w:rsidR="00460D01" w:rsidRPr="00B201A9" w:rsidTr="00460D01">
        <w:trPr>
          <w:trHeight w:val="237"/>
        </w:trPr>
        <w:tc>
          <w:tcPr>
            <w:tcW w:w="620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19</w:t>
            </w:r>
          </w:p>
        </w:tc>
        <w:tc>
          <w:tcPr>
            <w:tcW w:w="1815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Рисование игрушечных машин.</w:t>
            </w:r>
          </w:p>
        </w:tc>
        <w:tc>
          <w:tcPr>
            <w:tcW w:w="1535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>
              <w:t xml:space="preserve">Альбом, кисти , краски,  </w:t>
            </w:r>
            <w:r>
              <w:lastRenderedPageBreak/>
              <w:t>баночка, тряпочка.</w:t>
            </w:r>
          </w:p>
        </w:tc>
        <w:tc>
          <w:tcPr>
            <w:tcW w:w="1559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lastRenderedPageBreak/>
              <w:t>Комбинированный</w:t>
            </w:r>
          </w:p>
        </w:tc>
        <w:tc>
          <w:tcPr>
            <w:tcW w:w="1701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Выбор и применение выразительны</w:t>
            </w:r>
            <w:r w:rsidRPr="00B201A9">
              <w:lastRenderedPageBreak/>
              <w:t>х средств. Передача настроения в творческой работе. Создание моделей предметов бытового окружения человека.</w:t>
            </w:r>
          </w:p>
        </w:tc>
        <w:tc>
          <w:tcPr>
            <w:tcW w:w="1560" w:type="dxa"/>
          </w:tcPr>
          <w:p w:rsidR="00460D01" w:rsidRPr="00B201A9" w:rsidRDefault="00460D01" w:rsidP="00DD1C62">
            <w:r w:rsidRPr="00B201A9">
              <w:lastRenderedPageBreak/>
              <w:t xml:space="preserve">Формирование умения выбора и </w:t>
            </w:r>
            <w:r w:rsidRPr="00B201A9">
              <w:lastRenderedPageBreak/>
              <w:t>применения выразительных средств для реализации замысла в рисунке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lastRenderedPageBreak/>
              <w:t xml:space="preserve">Правила рисования с </w:t>
            </w:r>
            <w:r w:rsidRPr="00B201A9">
              <w:lastRenderedPageBreak/>
              <w:t>натуры.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lastRenderedPageBreak/>
              <w:t>Изображать форму, общее пространстве</w:t>
            </w:r>
            <w:r w:rsidRPr="00B201A9">
              <w:lastRenderedPageBreak/>
              <w:t>нное расположение , пропорции, цвет.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lastRenderedPageBreak/>
              <w:t>Тематический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Работа по образцу</w:t>
            </w:r>
          </w:p>
        </w:tc>
        <w:tc>
          <w:tcPr>
            <w:tcW w:w="1276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Закончить рисунок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</w:tr>
      <w:tr w:rsidR="00460D01" w:rsidRPr="00B201A9" w:rsidTr="00460D01">
        <w:trPr>
          <w:trHeight w:val="237"/>
        </w:trPr>
        <w:tc>
          <w:tcPr>
            <w:tcW w:w="620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lastRenderedPageBreak/>
              <w:t>20</w:t>
            </w:r>
          </w:p>
        </w:tc>
        <w:tc>
          <w:tcPr>
            <w:tcW w:w="1815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Беседа на тему «Художники –анималисты(творчество В.Ватагина)».</w:t>
            </w:r>
          </w:p>
        </w:tc>
        <w:tc>
          <w:tcPr>
            <w:tcW w:w="1535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>
              <w:t>П</w:t>
            </w:r>
            <w:r w:rsidRPr="00B201A9">
              <w:t>ортрет, пейзаж, натюрморт</w:t>
            </w:r>
            <w:r>
              <w:t>.</w:t>
            </w:r>
          </w:p>
        </w:tc>
        <w:tc>
          <w:tcPr>
            <w:tcW w:w="1559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Комбинированный</w:t>
            </w:r>
          </w:p>
        </w:tc>
        <w:tc>
          <w:tcPr>
            <w:tcW w:w="1701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Сравнение жанров изобразительного искусства: портрет, пейзаж, натюрморт. Эстетическое представление детей о цветовом богатстве различных жанров на примере картин русских художников</w:t>
            </w:r>
          </w:p>
        </w:tc>
        <w:tc>
          <w:tcPr>
            <w:tcW w:w="1560" w:type="dxa"/>
          </w:tcPr>
          <w:p w:rsidR="00460D01" w:rsidRPr="00B201A9" w:rsidRDefault="00460D01" w:rsidP="00DD1C62">
            <w:pPr>
              <w:suppressAutoHyphens/>
              <w:snapToGrid w:val="0"/>
              <w:rPr>
                <w:lang w:eastAsia="ar-SA"/>
              </w:rPr>
            </w:pPr>
            <w:r w:rsidRPr="00B201A9">
              <w:rPr>
                <w:lang w:eastAsia="ar-SA"/>
              </w:rPr>
              <w:t>умение рассматривать предметы окружающего мира в соответствии с предложенной целью, выделять их признаки и свойства;</w:t>
            </w:r>
          </w:p>
          <w:p w:rsidR="00460D01" w:rsidRPr="00B201A9" w:rsidRDefault="00460D01" w:rsidP="00DD1C62">
            <w:r w:rsidRPr="00B201A9">
              <w:rPr>
                <w:lang w:eastAsia="ar-SA"/>
              </w:rPr>
              <w:t>- совершенствование диалогической речи учащихся, умение составлять устный рассказ, устно описывать объект наблюдения.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t>Творчество художников-анималистов.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t>Последовательно проводить работу над рисунком. Изображать характерные очертания домашних животных.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t xml:space="preserve">Темати-ческий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snapToGrid w:val="0"/>
              <w:jc w:val="center"/>
            </w:pPr>
            <w:r w:rsidRPr="00B201A9">
              <w:t>устный опрос</w:t>
            </w:r>
          </w:p>
        </w:tc>
        <w:tc>
          <w:tcPr>
            <w:tcW w:w="1276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Выучить понятия портрет, пейзаж, натюрморт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</w:tr>
      <w:tr w:rsidR="00460D01" w:rsidRPr="00B201A9" w:rsidTr="00460D01">
        <w:trPr>
          <w:trHeight w:val="237"/>
        </w:trPr>
        <w:tc>
          <w:tcPr>
            <w:tcW w:w="620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21</w:t>
            </w:r>
          </w:p>
        </w:tc>
        <w:tc>
          <w:tcPr>
            <w:tcW w:w="1815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Аппликация «Моя любимая игрушка».</w:t>
            </w:r>
          </w:p>
        </w:tc>
        <w:tc>
          <w:tcPr>
            <w:tcW w:w="1535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>
              <w:t xml:space="preserve">Бумага, картон, ножницы, </w:t>
            </w:r>
            <w:r>
              <w:lastRenderedPageBreak/>
              <w:t>клей.</w:t>
            </w:r>
          </w:p>
        </w:tc>
        <w:tc>
          <w:tcPr>
            <w:tcW w:w="1559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lastRenderedPageBreak/>
              <w:t>Комбинированный</w:t>
            </w:r>
          </w:p>
        </w:tc>
        <w:tc>
          <w:tcPr>
            <w:tcW w:w="1701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 xml:space="preserve">Техника безопасности при работе с </w:t>
            </w:r>
            <w:r w:rsidRPr="00B201A9">
              <w:lastRenderedPageBreak/>
              <w:t>ножницами. Использование различных художественных техник и материалов : аппликация. Наклеивание на бумагу и картон различных элементов изображения из вырезанных кусков бумаги.</w:t>
            </w:r>
          </w:p>
        </w:tc>
        <w:tc>
          <w:tcPr>
            <w:tcW w:w="1560" w:type="dxa"/>
          </w:tcPr>
          <w:p w:rsidR="00460D01" w:rsidRPr="00B201A9" w:rsidRDefault="00460D01" w:rsidP="00DD1C62">
            <w:r w:rsidRPr="00B201A9">
              <w:lastRenderedPageBreak/>
              <w:t xml:space="preserve">-формировать умение </w:t>
            </w:r>
            <w:r w:rsidRPr="00B201A9">
              <w:lastRenderedPageBreak/>
              <w:t>последовательно выполнять сюжетную аппликацию, выделять главное в композиции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lastRenderedPageBreak/>
              <w:t xml:space="preserve">Понятие «аппликация». </w:t>
            </w:r>
            <w:r w:rsidRPr="00B201A9">
              <w:lastRenderedPageBreak/>
              <w:t>Технику выполнения аппликаций.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lastRenderedPageBreak/>
              <w:t>Составлять композицию, последователь</w:t>
            </w:r>
            <w:r w:rsidRPr="00B201A9">
              <w:lastRenderedPageBreak/>
              <w:t>но её выполнять.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snapToGrid w:val="0"/>
              <w:jc w:val="center"/>
            </w:pPr>
            <w:r w:rsidRPr="00B201A9">
              <w:lastRenderedPageBreak/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snapToGrid w:val="0"/>
              <w:jc w:val="center"/>
            </w:pPr>
            <w:r w:rsidRPr="00B201A9">
              <w:t>Практическая работа</w:t>
            </w:r>
          </w:p>
        </w:tc>
        <w:tc>
          <w:tcPr>
            <w:tcW w:w="1276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Закончить рисунок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</w:tr>
      <w:tr w:rsidR="00460D01" w:rsidRPr="00B201A9" w:rsidTr="00460D01">
        <w:trPr>
          <w:trHeight w:val="237"/>
        </w:trPr>
        <w:tc>
          <w:tcPr>
            <w:tcW w:w="620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lastRenderedPageBreak/>
              <w:t>22</w:t>
            </w:r>
          </w:p>
        </w:tc>
        <w:tc>
          <w:tcPr>
            <w:tcW w:w="1815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Гжель. Волшебная тарелка.</w:t>
            </w:r>
          </w:p>
        </w:tc>
        <w:tc>
          <w:tcPr>
            <w:tcW w:w="1535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>
              <w:t>Альбом, кисти , карандаш,  баночка, тряпочка, иллюстрации.</w:t>
            </w:r>
          </w:p>
        </w:tc>
        <w:tc>
          <w:tcPr>
            <w:tcW w:w="1559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Комбинированный</w:t>
            </w:r>
          </w:p>
        </w:tc>
        <w:tc>
          <w:tcPr>
            <w:tcW w:w="1701" w:type="dxa"/>
          </w:tcPr>
          <w:p w:rsidR="00460D01" w:rsidRPr="00B201A9" w:rsidRDefault="00460D01" w:rsidP="00460D01">
            <w:pPr>
              <w:tabs>
                <w:tab w:val="left" w:pos="1941"/>
              </w:tabs>
            </w:pPr>
            <w:r w:rsidRPr="00B201A9">
              <w:t>Ознакомление с произведениями народных художественных промыслов в России. Выбор и применение выразительных средств для развития собственного замысла в рисунке. Вы</w:t>
            </w:r>
            <w:r>
              <w:t>-</w:t>
            </w:r>
            <w:r w:rsidRPr="00B201A9">
              <w:t>ражение сво</w:t>
            </w:r>
            <w:r>
              <w:t>-</w:t>
            </w:r>
            <w:r w:rsidRPr="00B201A9">
              <w:t>его отноше</w:t>
            </w:r>
            <w:r>
              <w:t>-</w:t>
            </w:r>
            <w:r w:rsidRPr="00B201A9">
              <w:t>ния к произ</w:t>
            </w:r>
            <w:r>
              <w:t>-</w:t>
            </w:r>
            <w:r w:rsidRPr="00B201A9">
              <w:t>ведению изобразительного искусства в высказы</w:t>
            </w:r>
            <w:r>
              <w:t>-</w:t>
            </w:r>
            <w:r w:rsidRPr="00B201A9">
              <w:t xml:space="preserve">вании, </w:t>
            </w:r>
            <w:r w:rsidRPr="00B201A9">
              <w:lastRenderedPageBreak/>
              <w:t>рассказе</w:t>
            </w:r>
          </w:p>
        </w:tc>
        <w:tc>
          <w:tcPr>
            <w:tcW w:w="1560" w:type="dxa"/>
          </w:tcPr>
          <w:p w:rsidR="00460D01" w:rsidRPr="00B201A9" w:rsidRDefault="00460D01" w:rsidP="00DD1C62">
            <w:r w:rsidRPr="00B201A9">
              <w:lastRenderedPageBreak/>
              <w:t>ознакомить с искусством народных мастеров;</w:t>
            </w:r>
          </w:p>
          <w:p w:rsidR="00460D01" w:rsidRPr="00B201A9" w:rsidRDefault="00460D01" w:rsidP="00DD1C62">
            <w:r w:rsidRPr="00B201A9">
              <w:t>-формировать творческую активность, самостоятельность в исполнении декоративной росписи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t>Известные центры народных художественных ремесел России. Элементы гжелевских узоров.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t>Выполнять узор в полосе, используя линии, мазки, точки как приём рисования кистью декоративных элементов.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snapToGrid w:val="0"/>
              <w:jc w:val="center"/>
            </w:pPr>
            <w:r w:rsidRPr="00B201A9"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t>Самостоя-тельная работа</w:t>
            </w:r>
          </w:p>
        </w:tc>
        <w:tc>
          <w:tcPr>
            <w:tcW w:w="1276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 xml:space="preserve">Выполнить свой рисунок 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</w:tr>
      <w:tr w:rsidR="00460D01" w:rsidRPr="00B201A9" w:rsidTr="00460D01">
        <w:trPr>
          <w:trHeight w:val="237"/>
        </w:trPr>
        <w:tc>
          <w:tcPr>
            <w:tcW w:w="620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lastRenderedPageBreak/>
              <w:t>23</w:t>
            </w:r>
          </w:p>
        </w:tc>
        <w:tc>
          <w:tcPr>
            <w:tcW w:w="1815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Знакомство с русской  народной вышивкой</w:t>
            </w:r>
          </w:p>
        </w:tc>
        <w:tc>
          <w:tcPr>
            <w:tcW w:w="1535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Элементы русской народной вышивки.</w:t>
            </w:r>
          </w:p>
        </w:tc>
        <w:tc>
          <w:tcPr>
            <w:tcW w:w="1559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Комбинированный</w:t>
            </w:r>
          </w:p>
        </w:tc>
        <w:tc>
          <w:tcPr>
            <w:tcW w:w="1701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Ознакомление с произведениями народных художественных промыслов в России. Выбор и применение выразительных средств для развития собственного замысла в рисунке. Выражение своего отношения к произведению изобразительного искусства в высказывании, рассказе</w:t>
            </w:r>
          </w:p>
        </w:tc>
        <w:tc>
          <w:tcPr>
            <w:tcW w:w="1560" w:type="dxa"/>
          </w:tcPr>
          <w:p w:rsidR="00460D01" w:rsidRPr="00B201A9" w:rsidRDefault="00460D01" w:rsidP="00DD1C62">
            <w:pPr>
              <w:suppressAutoHyphens/>
              <w:snapToGrid w:val="0"/>
              <w:rPr>
                <w:lang w:eastAsia="ar-SA"/>
              </w:rPr>
            </w:pPr>
            <w:r w:rsidRPr="00B201A9">
              <w:rPr>
                <w:lang w:eastAsia="ar-SA"/>
              </w:rPr>
              <w:t>- умение планировать свою       деятельность, ставить цель, отбирать средства для выполнения задания;</w:t>
            </w:r>
          </w:p>
          <w:p w:rsidR="00460D01" w:rsidRPr="00B201A9" w:rsidRDefault="00460D01" w:rsidP="00DD1C62">
            <w:r w:rsidRPr="00B201A9">
              <w:rPr>
                <w:lang w:eastAsia="ar-SA"/>
              </w:rPr>
              <w:t>- замечать изменения, происходящие с объектом.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t>. Известные центры ародных художественных  ремесел России. Элементы русской народной вышивки.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t>Передавать объем объекта, составляющих частей.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snapToGrid w:val="0"/>
              <w:jc w:val="center"/>
            </w:pPr>
            <w:r w:rsidRPr="00B201A9"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snapToGrid w:val="0"/>
              <w:jc w:val="center"/>
            </w:pPr>
            <w:r w:rsidRPr="00B201A9">
              <w:t>Практическая работа</w:t>
            </w:r>
          </w:p>
        </w:tc>
        <w:tc>
          <w:tcPr>
            <w:tcW w:w="1276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Закончить рисунок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</w:tr>
      <w:tr w:rsidR="00460D01" w:rsidRPr="00B201A9" w:rsidTr="00460D01">
        <w:trPr>
          <w:trHeight w:val="237"/>
        </w:trPr>
        <w:tc>
          <w:tcPr>
            <w:tcW w:w="620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24</w:t>
            </w:r>
          </w:p>
        </w:tc>
        <w:tc>
          <w:tcPr>
            <w:tcW w:w="1815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Лепка тематической композиции «Лыжник с лыжами в руках».</w:t>
            </w:r>
          </w:p>
        </w:tc>
        <w:tc>
          <w:tcPr>
            <w:tcW w:w="1535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>
              <w:t>Пластилин, доска, стек, тряпочка.</w:t>
            </w:r>
          </w:p>
        </w:tc>
        <w:tc>
          <w:tcPr>
            <w:tcW w:w="1559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Комбинированный</w:t>
            </w:r>
          </w:p>
        </w:tc>
        <w:tc>
          <w:tcPr>
            <w:tcW w:w="1701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Продолжение знакомства с природными особенностями  пластилина, правилами лепки. Последователь-ность выполнения лепного изделия.</w:t>
            </w:r>
          </w:p>
        </w:tc>
        <w:tc>
          <w:tcPr>
            <w:tcW w:w="1560" w:type="dxa"/>
          </w:tcPr>
          <w:p w:rsidR="00460D01" w:rsidRPr="00B201A9" w:rsidRDefault="00460D01" w:rsidP="00DD1C62">
            <w:r w:rsidRPr="00B201A9">
              <w:t>Развивать умение последовательно лепить объёмную фигуру человека, соблюдать пропорции.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t>О пластическом способе лепки, соблюдая пропорции.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t>Выполнять лепное изделие, соблюдая пропорции составляющих частей.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snapToGrid w:val="0"/>
              <w:jc w:val="center"/>
            </w:pPr>
            <w:r w:rsidRPr="00B201A9"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snapToGrid w:val="0"/>
              <w:jc w:val="center"/>
            </w:pPr>
            <w:r w:rsidRPr="00B201A9">
              <w:t>Практическая работа</w:t>
            </w:r>
          </w:p>
        </w:tc>
        <w:tc>
          <w:tcPr>
            <w:tcW w:w="1276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Закончить рисунок в цвете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</w:tr>
      <w:tr w:rsidR="00460D01" w:rsidRPr="00B201A9" w:rsidTr="00460D01">
        <w:trPr>
          <w:trHeight w:val="237"/>
        </w:trPr>
        <w:tc>
          <w:tcPr>
            <w:tcW w:w="620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25</w:t>
            </w:r>
          </w:p>
        </w:tc>
        <w:tc>
          <w:tcPr>
            <w:tcW w:w="1815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 xml:space="preserve">Рисование на тему «Мои </w:t>
            </w:r>
            <w:r w:rsidRPr="00B201A9">
              <w:lastRenderedPageBreak/>
              <w:t>друзья».</w:t>
            </w:r>
          </w:p>
        </w:tc>
        <w:tc>
          <w:tcPr>
            <w:tcW w:w="1535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>
              <w:lastRenderedPageBreak/>
              <w:t xml:space="preserve">Альбом, кисти , </w:t>
            </w:r>
            <w:r>
              <w:lastRenderedPageBreak/>
              <w:t>карандаш,  баночка, тряпочка, иллюстрации.</w:t>
            </w:r>
          </w:p>
        </w:tc>
        <w:tc>
          <w:tcPr>
            <w:tcW w:w="1559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lastRenderedPageBreak/>
              <w:t xml:space="preserve">Урок изучения и </w:t>
            </w:r>
            <w:r w:rsidRPr="00B201A9">
              <w:lastRenderedPageBreak/>
              <w:t>первичного закрепления новых знаний</w:t>
            </w:r>
          </w:p>
        </w:tc>
        <w:tc>
          <w:tcPr>
            <w:tcW w:w="1701" w:type="dxa"/>
          </w:tcPr>
          <w:p w:rsidR="00460D01" w:rsidRPr="00B201A9" w:rsidRDefault="00460D01" w:rsidP="00DD1C62">
            <w:pPr>
              <w:snapToGrid w:val="0"/>
            </w:pPr>
            <w:r w:rsidRPr="00B201A9">
              <w:lastRenderedPageBreak/>
              <w:t xml:space="preserve">Выбор и применение </w:t>
            </w:r>
            <w:r w:rsidRPr="00B201A9">
              <w:lastRenderedPageBreak/>
              <w:t>выразительных средств для реализации собственного замысла в рисунке. Передача настроения в творческой работе с помощью цвета, композиции, пространства, линии, пятна.</w:t>
            </w:r>
          </w:p>
        </w:tc>
        <w:tc>
          <w:tcPr>
            <w:tcW w:w="1560" w:type="dxa"/>
          </w:tcPr>
          <w:p w:rsidR="00460D01" w:rsidRPr="00B201A9" w:rsidRDefault="00460D01" w:rsidP="00DD1C62">
            <w:r w:rsidRPr="00B201A9">
              <w:lastRenderedPageBreak/>
              <w:t xml:space="preserve">-развивать умение </w:t>
            </w:r>
            <w:r w:rsidRPr="00B201A9">
              <w:lastRenderedPageBreak/>
              <w:t>сочинять творческие композиции, самостоятельно выбирать сюжет;</w:t>
            </w:r>
          </w:p>
          <w:p w:rsidR="00460D01" w:rsidRPr="00B201A9" w:rsidRDefault="00460D01" w:rsidP="00DD1C62">
            <w:r w:rsidRPr="00B201A9">
              <w:t>-раскрывать красоту весенней природы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lastRenderedPageBreak/>
              <w:t xml:space="preserve">О линии и пятне </w:t>
            </w:r>
            <w:r w:rsidRPr="00B201A9">
              <w:lastRenderedPageBreak/>
              <w:t>как художественно-выразительных средствах живописи.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lastRenderedPageBreak/>
              <w:t xml:space="preserve">Самостоятельно выбирать </w:t>
            </w:r>
            <w:r w:rsidRPr="00B201A9">
              <w:lastRenderedPageBreak/>
              <w:t>материал для творческой работы. Передавать в тематических рисунках пространственные отношения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snapToGrid w:val="0"/>
              <w:jc w:val="center"/>
            </w:pPr>
            <w:r w:rsidRPr="00B201A9">
              <w:lastRenderedPageBreak/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snapToGrid w:val="0"/>
              <w:jc w:val="center"/>
            </w:pPr>
            <w:r w:rsidRPr="00B201A9">
              <w:t xml:space="preserve">Практическая </w:t>
            </w:r>
            <w:r w:rsidRPr="00B201A9">
              <w:lastRenderedPageBreak/>
              <w:t>работа</w:t>
            </w:r>
          </w:p>
        </w:tc>
        <w:tc>
          <w:tcPr>
            <w:tcW w:w="1276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lastRenderedPageBreak/>
              <w:t>Подарок для друга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</w:tr>
      <w:tr w:rsidR="00460D01" w:rsidRPr="00B201A9" w:rsidTr="00460D01">
        <w:trPr>
          <w:trHeight w:val="237"/>
        </w:trPr>
        <w:tc>
          <w:tcPr>
            <w:tcW w:w="620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lastRenderedPageBreak/>
              <w:t>26</w:t>
            </w:r>
          </w:p>
        </w:tc>
        <w:tc>
          <w:tcPr>
            <w:tcW w:w="1815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Рисование с натуры воздушного шарика.</w:t>
            </w:r>
          </w:p>
        </w:tc>
        <w:tc>
          <w:tcPr>
            <w:tcW w:w="1535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>
              <w:t>Альбом, кисти , карандаш,  баночка, тряпочка, иллюстрации</w:t>
            </w:r>
          </w:p>
        </w:tc>
        <w:tc>
          <w:tcPr>
            <w:tcW w:w="1559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Комбинированный</w:t>
            </w:r>
          </w:p>
        </w:tc>
        <w:tc>
          <w:tcPr>
            <w:tcW w:w="1701" w:type="dxa"/>
          </w:tcPr>
          <w:p w:rsidR="00460D01" w:rsidRPr="00B201A9" w:rsidRDefault="00460D01" w:rsidP="00DD1C62">
            <w:pPr>
              <w:snapToGrid w:val="0"/>
            </w:pPr>
            <w:r w:rsidRPr="00B201A9">
              <w:t>Выражение своего отношения к произведению изобразительного искусства в высказывании, рассказе. Основы изобразительного языка : рисунок, цвет, пропорции, композиция.</w:t>
            </w:r>
          </w:p>
        </w:tc>
        <w:tc>
          <w:tcPr>
            <w:tcW w:w="1560" w:type="dxa"/>
          </w:tcPr>
          <w:p w:rsidR="00460D01" w:rsidRPr="00B201A9" w:rsidRDefault="00460D01" w:rsidP="00DD1C62">
            <w:pPr>
              <w:suppressAutoHyphens/>
              <w:snapToGrid w:val="0"/>
              <w:rPr>
                <w:lang w:eastAsia="ar-SA"/>
              </w:rPr>
            </w:pPr>
            <w:r w:rsidRPr="00B201A9">
              <w:rPr>
                <w:lang w:eastAsia="ar-SA"/>
              </w:rPr>
              <w:t>- умение рассматривать предметы окружающего мира в соответствии с предложенной целью, выделять их признаки и свойства.</w:t>
            </w:r>
          </w:p>
          <w:p w:rsidR="00460D01" w:rsidRPr="00B201A9" w:rsidRDefault="00460D01" w:rsidP="00DD1C62"/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t>Правила работы с акварелью.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t>Рисовать с натуры разнообразные шары. Использовать художественные материалы.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snapToGrid w:val="0"/>
              <w:jc w:val="center"/>
            </w:pPr>
            <w:r w:rsidRPr="00B201A9"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snapToGrid w:val="0"/>
              <w:jc w:val="center"/>
            </w:pPr>
            <w:r w:rsidRPr="00B201A9">
              <w:t>Практическая работа</w:t>
            </w:r>
          </w:p>
        </w:tc>
        <w:tc>
          <w:tcPr>
            <w:tcW w:w="1276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Придумать узор для украшения шарика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</w:tr>
      <w:tr w:rsidR="00460D01" w:rsidRPr="00B201A9" w:rsidTr="00460D01">
        <w:trPr>
          <w:trHeight w:val="237"/>
        </w:trPr>
        <w:tc>
          <w:tcPr>
            <w:tcW w:w="620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27-28</w:t>
            </w:r>
          </w:p>
        </w:tc>
        <w:tc>
          <w:tcPr>
            <w:tcW w:w="1815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Рисование на тему «С чего начинается Родина».</w:t>
            </w:r>
          </w:p>
        </w:tc>
        <w:tc>
          <w:tcPr>
            <w:tcW w:w="1535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>
              <w:t>Альбом, кисти , карандаш,  баночка, тряпочка, иллюстрации</w:t>
            </w:r>
          </w:p>
        </w:tc>
        <w:tc>
          <w:tcPr>
            <w:tcW w:w="1559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Комбинированный</w:t>
            </w:r>
          </w:p>
        </w:tc>
        <w:tc>
          <w:tcPr>
            <w:tcW w:w="1701" w:type="dxa"/>
          </w:tcPr>
          <w:p w:rsidR="00460D01" w:rsidRPr="00B201A9" w:rsidRDefault="00460D01" w:rsidP="00DD1C62">
            <w:pPr>
              <w:snapToGrid w:val="0"/>
            </w:pPr>
            <w:r w:rsidRPr="00B201A9">
              <w:t xml:space="preserve">Знакомство с творчеством художников. Передача настроения в творческой  работе с помощью цвета, композиции </w:t>
            </w:r>
            <w:r w:rsidRPr="00B201A9">
              <w:lastRenderedPageBreak/>
              <w:t>пространства, линии ,пятна. Выполнение набросков по памяти и представлению  различных объектов действительности.</w:t>
            </w:r>
          </w:p>
        </w:tc>
        <w:tc>
          <w:tcPr>
            <w:tcW w:w="1560" w:type="dxa"/>
          </w:tcPr>
          <w:p w:rsidR="00460D01" w:rsidRPr="00B201A9" w:rsidRDefault="00460D01" w:rsidP="00DD1C62">
            <w:r w:rsidRPr="00B201A9">
              <w:lastRenderedPageBreak/>
              <w:t>Воспитывать патриотизм;</w:t>
            </w:r>
          </w:p>
          <w:p w:rsidR="00460D01" w:rsidRPr="00B201A9" w:rsidRDefault="00460D01" w:rsidP="00DD1C62">
            <w:r w:rsidRPr="00B201A9">
              <w:t>-раскрыть красоту русской природы, знакомить с творчеством И. Шишкина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t>О линии и пятне как художественно- выразительных средствах живопис</w:t>
            </w:r>
            <w:r w:rsidRPr="00B201A9">
              <w:lastRenderedPageBreak/>
              <w:t>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lastRenderedPageBreak/>
              <w:t xml:space="preserve">Выполнять художественную композицию  на заданную тему. Выделять главное в рисунке, передавать </w:t>
            </w:r>
            <w:r w:rsidRPr="00B201A9">
              <w:lastRenderedPageBreak/>
              <w:t>смысловую связь предметов в пространстве.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snapToGrid w:val="0"/>
              <w:jc w:val="center"/>
            </w:pPr>
            <w:r w:rsidRPr="00B201A9">
              <w:lastRenderedPageBreak/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snapToGrid w:val="0"/>
              <w:jc w:val="center"/>
            </w:pPr>
            <w:r w:rsidRPr="00B201A9">
              <w:t>Практическая работа</w:t>
            </w:r>
          </w:p>
        </w:tc>
        <w:tc>
          <w:tcPr>
            <w:tcW w:w="1276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Изобразить иллюстрацию ясного солнечного дня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</w:tr>
      <w:tr w:rsidR="00460D01" w:rsidRPr="00B201A9" w:rsidTr="00460D01">
        <w:trPr>
          <w:trHeight w:val="237"/>
        </w:trPr>
        <w:tc>
          <w:tcPr>
            <w:tcW w:w="620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lastRenderedPageBreak/>
              <w:t>29</w:t>
            </w:r>
          </w:p>
        </w:tc>
        <w:tc>
          <w:tcPr>
            <w:tcW w:w="1815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Беседа на тему «Выдающиеся русские художники второй половины Х</w:t>
            </w:r>
            <w:r w:rsidRPr="00B201A9">
              <w:rPr>
                <w:lang w:val="en-US"/>
              </w:rPr>
              <w:t>I</w:t>
            </w:r>
            <w:r w:rsidRPr="00B201A9">
              <w:t>Х века”.</w:t>
            </w:r>
          </w:p>
        </w:tc>
        <w:tc>
          <w:tcPr>
            <w:tcW w:w="1535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>
              <w:t>Портреты художников, картины.</w:t>
            </w:r>
          </w:p>
        </w:tc>
        <w:tc>
          <w:tcPr>
            <w:tcW w:w="1559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Комбинированный</w:t>
            </w:r>
          </w:p>
        </w:tc>
        <w:tc>
          <w:tcPr>
            <w:tcW w:w="1701" w:type="dxa"/>
          </w:tcPr>
          <w:p w:rsidR="00460D01" w:rsidRPr="00B201A9" w:rsidRDefault="00460D01" w:rsidP="00DD1C62">
            <w:pPr>
              <w:snapToGrid w:val="0"/>
            </w:pPr>
            <w:r w:rsidRPr="00B201A9">
              <w:t>Знакомство с произведениями выдающихся русских художников.</w:t>
            </w:r>
          </w:p>
        </w:tc>
        <w:tc>
          <w:tcPr>
            <w:tcW w:w="1560" w:type="dxa"/>
          </w:tcPr>
          <w:p w:rsidR="00460D01" w:rsidRPr="00B201A9" w:rsidRDefault="00460D01" w:rsidP="00DD1C62">
            <w:r w:rsidRPr="00B201A9">
              <w:t>Выражать свое отношение к произведению изобразительного искусства в небольшом сочинении.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t>Творчество русских художников второй половины ХIХ века.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t>Сравнивать различные  виды и жанры изобразительного искусства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snapToGrid w:val="0"/>
              <w:jc w:val="center"/>
            </w:pPr>
            <w:r w:rsidRPr="00B201A9"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snapToGrid w:val="0"/>
              <w:jc w:val="center"/>
            </w:pPr>
            <w:r w:rsidRPr="00B201A9">
              <w:t>Практическая работа</w:t>
            </w:r>
          </w:p>
        </w:tc>
        <w:tc>
          <w:tcPr>
            <w:tcW w:w="1276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Выполнить рисунок на камне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</w:tr>
      <w:tr w:rsidR="00460D01" w:rsidRPr="00B201A9" w:rsidTr="00460D01">
        <w:trPr>
          <w:trHeight w:val="237"/>
        </w:trPr>
        <w:tc>
          <w:tcPr>
            <w:tcW w:w="620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30</w:t>
            </w:r>
          </w:p>
        </w:tc>
        <w:tc>
          <w:tcPr>
            <w:tcW w:w="1815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Рисование с натуры бабочек.</w:t>
            </w:r>
          </w:p>
        </w:tc>
        <w:tc>
          <w:tcPr>
            <w:tcW w:w="1535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>
              <w:t>Альбом, кисти , карандаш,  баночка, тряпочка, таблица.</w:t>
            </w:r>
          </w:p>
        </w:tc>
        <w:tc>
          <w:tcPr>
            <w:tcW w:w="1559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Комбинированный</w:t>
            </w:r>
          </w:p>
        </w:tc>
        <w:tc>
          <w:tcPr>
            <w:tcW w:w="1701" w:type="dxa"/>
          </w:tcPr>
          <w:p w:rsidR="00460D01" w:rsidRPr="00B201A9" w:rsidRDefault="00460D01" w:rsidP="00DD1C62">
            <w:pPr>
              <w:snapToGrid w:val="0"/>
            </w:pPr>
            <w:r w:rsidRPr="00B201A9">
              <w:t>Выражение своего отношения к произведению изобразительного искусства в высказывании, рассказе. Основы изобразительного языка : рисунок, цвет, пропорции, компози- ция.</w:t>
            </w:r>
          </w:p>
        </w:tc>
        <w:tc>
          <w:tcPr>
            <w:tcW w:w="1560" w:type="dxa"/>
          </w:tcPr>
          <w:p w:rsidR="00460D01" w:rsidRPr="00B201A9" w:rsidRDefault="00460D01" w:rsidP="00DD1C62">
            <w:r w:rsidRPr="00B201A9">
              <w:t>Развивать у детей эмоциональную отзывчивость на прекрасное, формировать умение изображать очертания бабочек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t>Правила работы с акварелью.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t>Рисовать с натуры бабочек. Использовать художественные материалы.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snapToGrid w:val="0"/>
              <w:jc w:val="center"/>
            </w:pPr>
            <w:r w:rsidRPr="00B201A9"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snapToGrid w:val="0"/>
              <w:jc w:val="center"/>
            </w:pPr>
            <w:r w:rsidRPr="00B201A9">
              <w:t>Практическая работа</w:t>
            </w:r>
          </w:p>
        </w:tc>
        <w:tc>
          <w:tcPr>
            <w:tcW w:w="1276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Танец бабочек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</w:tr>
      <w:tr w:rsidR="00460D01" w:rsidRPr="00B201A9" w:rsidTr="00460D01">
        <w:trPr>
          <w:trHeight w:val="237"/>
        </w:trPr>
        <w:tc>
          <w:tcPr>
            <w:tcW w:w="620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31</w:t>
            </w:r>
          </w:p>
        </w:tc>
        <w:tc>
          <w:tcPr>
            <w:tcW w:w="1815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Рисование с натуры цветов(незабудка, ландыш, фиалка).</w:t>
            </w:r>
          </w:p>
        </w:tc>
        <w:tc>
          <w:tcPr>
            <w:tcW w:w="1535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>
              <w:t xml:space="preserve">Альбом, кисти , карандаш,  баночка, тряпочка, </w:t>
            </w:r>
            <w:r>
              <w:lastRenderedPageBreak/>
              <w:t>иллюстрации</w:t>
            </w:r>
          </w:p>
        </w:tc>
        <w:tc>
          <w:tcPr>
            <w:tcW w:w="1559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lastRenderedPageBreak/>
              <w:t>Комбинированный</w:t>
            </w:r>
          </w:p>
        </w:tc>
        <w:tc>
          <w:tcPr>
            <w:tcW w:w="1701" w:type="dxa"/>
          </w:tcPr>
          <w:p w:rsidR="00460D01" w:rsidRPr="00B201A9" w:rsidRDefault="00460D01" w:rsidP="00DD1C62">
            <w:pPr>
              <w:snapToGrid w:val="0"/>
            </w:pPr>
            <w:r w:rsidRPr="00B201A9">
              <w:t>Выражение своего отношения к произведению изобразительн</w:t>
            </w:r>
            <w:r w:rsidRPr="00B201A9">
              <w:lastRenderedPageBreak/>
              <w:t>ого искусства в высказывании, рассказе. Основы изобразительного языка : рисунок, цвет, пропорции, компози ция.</w:t>
            </w:r>
          </w:p>
        </w:tc>
        <w:tc>
          <w:tcPr>
            <w:tcW w:w="1560" w:type="dxa"/>
          </w:tcPr>
          <w:p w:rsidR="00460D01" w:rsidRPr="00B201A9" w:rsidRDefault="00460D01" w:rsidP="00DD1C62">
            <w:r w:rsidRPr="00B201A9">
              <w:lastRenderedPageBreak/>
              <w:t>прививать любовь к родной природе, к Родине;</w:t>
            </w:r>
          </w:p>
          <w:p w:rsidR="00460D01" w:rsidRPr="00B201A9" w:rsidRDefault="00460D01" w:rsidP="00DD1C62">
            <w:r w:rsidRPr="00B201A9">
              <w:lastRenderedPageBreak/>
              <w:t>-развивать умение рисовать с натуры разнообразные цветы (анализ изображения формы, пропорций, очертаний и т.д.)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lastRenderedPageBreak/>
              <w:t>Правила работы с акварелью.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t xml:space="preserve">Рисовать с натуры различных по форме цветов. Использовать </w:t>
            </w:r>
            <w:r w:rsidRPr="00B201A9">
              <w:lastRenderedPageBreak/>
              <w:t>художественные материалы.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snapToGrid w:val="0"/>
              <w:jc w:val="center"/>
            </w:pPr>
            <w:r w:rsidRPr="00B201A9">
              <w:lastRenderedPageBreak/>
              <w:t>Текущий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snapToGrid w:val="0"/>
              <w:jc w:val="center"/>
            </w:pPr>
            <w:r w:rsidRPr="00B201A9">
              <w:t>Практическая работа</w:t>
            </w:r>
          </w:p>
        </w:tc>
        <w:tc>
          <w:tcPr>
            <w:tcW w:w="1276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Выполнить фантик для конфеты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</w:tr>
      <w:tr w:rsidR="00460D01" w:rsidRPr="00B201A9" w:rsidTr="00460D01">
        <w:trPr>
          <w:trHeight w:val="237"/>
        </w:trPr>
        <w:tc>
          <w:tcPr>
            <w:tcW w:w="620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lastRenderedPageBreak/>
              <w:t>32-33</w:t>
            </w:r>
          </w:p>
        </w:tc>
        <w:tc>
          <w:tcPr>
            <w:tcW w:w="1815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Выполнение коллективной работы «Здравствуй, весна!»</w:t>
            </w:r>
          </w:p>
        </w:tc>
        <w:tc>
          <w:tcPr>
            <w:tcW w:w="1535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>
              <w:t>Альбом, кисти , карандаш,  баночка, тряпочка, иллюстрации</w:t>
            </w:r>
          </w:p>
        </w:tc>
        <w:tc>
          <w:tcPr>
            <w:tcW w:w="1559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Комбинированный</w:t>
            </w:r>
          </w:p>
        </w:tc>
        <w:tc>
          <w:tcPr>
            <w:tcW w:w="1701" w:type="dxa"/>
          </w:tcPr>
          <w:p w:rsidR="00460D01" w:rsidRPr="00B201A9" w:rsidRDefault="00460D01" w:rsidP="00DD1C62">
            <w:pPr>
              <w:snapToGrid w:val="0"/>
            </w:pPr>
            <w:r w:rsidRPr="00B201A9">
              <w:t>Основы изобразительного языка: цвет, пропорции, композиция. Представление о роли изобразительных в организации материального окружения человека, его повседневной жизни. Отражение в произведениях искусств.</w:t>
            </w:r>
          </w:p>
        </w:tc>
        <w:tc>
          <w:tcPr>
            <w:tcW w:w="1560" w:type="dxa"/>
          </w:tcPr>
          <w:p w:rsidR="00460D01" w:rsidRPr="00B201A9" w:rsidRDefault="00460D01" w:rsidP="00DD1C62">
            <w:r w:rsidRPr="00B201A9">
              <w:t>воспитывать эстетическое отношение к природе края;</w:t>
            </w:r>
          </w:p>
          <w:p w:rsidR="00460D01" w:rsidRPr="00B201A9" w:rsidRDefault="00460D01" w:rsidP="00DD1C62">
            <w:r w:rsidRPr="00B201A9">
              <w:t>-углубить представление о ритме цветового узора, умение рисовать декоративные цветы кистью;</w:t>
            </w:r>
          </w:p>
          <w:p w:rsidR="00460D01" w:rsidRPr="00B201A9" w:rsidRDefault="00460D01" w:rsidP="00DD1C62">
            <w:r w:rsidRPr="00B201A9">
              <w:t>-формировать умение декоратив. изображения цветов и птиц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t>Основные жанры и виды произведений изобразительного искусства.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t>Выполнять коллективную творческую работу. Самостоятельно выбирать материал для творческой работы..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snapToGrid w:val="0"/>
              <w:jc w:val="center"/>
            </w:pPr>
            <w:r w:rsidRPr="00B201A9">
              <w:t xml:space="preserve">Текущий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snapToGrid w:val="0"/>
              <w:jc w:val="center"/>
            </w:pPr>
            <w:r w:rsidRPr="00B201A9">
              <w:t>Практическая работа</w:t>
            </w:r>
          </w:p>
        </w:tc>
        <w:tc>
          <w:tcPr>
            <w:tcW w:w="1276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Нарисовать красавицу весну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</w:tr>
      <w:tr w:rsidR="00460D01" w:rsidRPr="00B201A9" w:rsidTr="00460D01">
        <w:trPr>
          <w:trHeight w:val="237"/>
        </w:trPr>
        <w:tc>
          <w:tcPr>
            <w:tcW w:w="620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 w:rsidRPr="00B201A9">
              <w:t>34</w:t>
            </w:r>
          </w:p>
        </w:tc>
        <w:tc>
          <w:tcPr>
            <w:tcW w:w="1815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Составление сюжетной аппликации «Праздничный салют».</w:t>
            </w:r>
          </w:p>
        </w:tc>
        <w:tc>
          <w:tcPr>
            <w:tcW w:w="1535" w:type="dxa"/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  <w:r>
              <w:t>Бумага, картон, ножницы, клей.</w:t>
            </w:r>
          </w:p>
        </w:tc>
        <w:tc>
          <w:tcPr>
            <w:tcW w:w="1559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Комбинированный</w:t>
            </w:r>
          </w:p>
        </w:tc>
        <w:tc>
          <w:tcPr>
            <w:tcW w:w="1701" w:type="dxa"/>
          </w:tcPr>
          <w:p w:rsidR="00460D01" w:rsidRPr="00B201A9" w:rsidRDefault="00460D01" w:rsidP="00DD1C62">
            <w:pPr>
              <w:snapToGrid w:val="0"/>
            </w:pPr>
            <w:r w:rsidRPr="00B201A9">
              <w:t>Передача настроения в творческой работе. Особенности художественн</w:t>
            </w:r>
            <w:r w:rsidRPr="00B201A9">
              <w:lastRenderedPageBreak/>
              <w:t>ого творчества: художник и зритель. Образное содержание искусства.</w:t>
            </w:r>
          </w:p>
        </w:tc>
        <w:tc>
          <w:tcPr>
            <w:tcW w:w="1560" w:type="dxa"/>
          </w:tcPr>
          <w:p w:rsidR="00460D01" w:rsidRPr="00B201A9" w:rsidRDefault="00460D01" w:rsidP="00DD1C62">
            <w:pPr>
              <w:suppressAutoHyphens/>
              <w:snapToGrid w:val="0"/>
              <w:rPr>
                <w:lang w:eastAsia="ar-SA"/>
              </w:rPr>
            </w:pPr>
            <w:r w:rsidRPr="00B201A9">
              <w:rPr>
                <w:lang w:eastAsia="ar-SA"/>
              </w:rPr>
              <w:lastRenderedPageBreak/>
              <w:t>- умение планировать свою деятельность;</w:t>
            </w:r>
          </w:p>
          <w:p w:rsidR="00460D01" w:rsidRPr="00B201A9" w:rsidRDefault="00460D01" w:rsidP="00DD1C62">
            <w:r w:rsidRPr="00B201A9">
              <w:rPr>
                <w:lang w:eastAsia="ar-SA"/>
              </w:rPr>
              <w:t xml:space="preserve">- владеть </w:t>
            </w:r>
            <w:r w:rsidRPr="00B201A9">
              <w:rPr>
                <w:lang w:eastAsia="ar-SA"/>
              </w:rPr>
              <w:lastRenderedPageBreak/>
              <w:t>способами контроля и оценки деятельности, соотно</w:t>
            </w:r>
            <w:r>
              <w:rPr>
                <w:lang w:eastAsia="ar-SA"/>
              </w:rPr>
              <w:t xml:space="preserve">сить результ. </w:t>
            </w:r>
            <w:r w:rsidRPr="00B201A9">
              <w:rPr>
                <w:lang w:eastAsia="ar-SA"/>
              </w:rPr>
              <w:t xml:space="preserve">своей </w:t>
            </w:r>
            <w:r>
              <w:rPr>
                <w:lang w:eastAsia="ar-SA"/>
              </w:rPr>
              <w:t xml:space="preserve"> </w:t>
            </w:r>
            <w:r w:rsidRPr="00B201A9">
              <w:rPr>
                <w:lang w:eastAsia="ar-SA"/>
              </w:rPr>
              <w:t>деятел</w:t>
            </w:r>
            <w:r>
              <w:rPr>
                <w:lang w:eastAsia="ar-S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lastRenderedPageBreak/>
              <w:t>Тёплые и холодные цвета.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snapToGrid w:val="0"/>
            </w:pPr>
            <w:r w:rsidRPr="00B201A9">
              <w:t>Рисовать праздничный салют, используя различную технику.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snapToGrid w:val="0"/>
              <w:jc w:val="center"/>
            </w:pPr>
            <w:r w:rsidRPr="00B201A9">
              <w:t xml:space="preserve">Текущий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snapToGrid w:val="0"/>
              <w:jc w:val="center"/>
            </w:pPr>
            <w:r w:rsidRPr="00B201A9">
              <w:t>Практическая работа</w:t>
            </w:r>
          </w:p>
        </w:tc>
        <w:tc>
          <w:tcPr>
            <w:tcW w:w="1276" w:type="dxa"/>
          </w:tcPr>
          <w:p w:rsidR="00460D01" w:rsidRPr="00B201A9" w:rsidRDefault="00460D01" w:rsidP="00DD1C62">
            <w:pPr>
              <w:tabs>
                <w:tab w:val="left" w:pos="1941"/>
              </w:tabs>
            </w:pPr>
            <w:r w:rsidRPr="00B201A9">
              <w:t>Рисунок на асфальте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460D01" w:rsidRPr="00B201A9" w:rsidRDefault="00460D01" w:rsidP="00DD1C62">
            <w:pPr>
              <w:tabs>
                <w:tab w:val="left" w:pos="1941"/>
              </w:tabs>
              <w:jc w:val="center"/>
            </w:pPr>
          </w:p>
        </w:tc>
      </w:tr>
    </w:tbl>
    <w:p w:rsidR="00460D01" w:rsidRPr="00B201A9" w:rsidRDefault="00460D01" w:rsidP="00460D01">
      <w:pPr>
        <w:tabs>
          <w:tab w:val="left" w:pos="1941"/>
        </w:tabs>
        <w:jc w:val="center"/>
        <w:rPr>
          <w:b/>
        </w:rPr>
      </w:pPr>
    </w:p>
    <w:p w:rsidR="00460D01" w:rsidRPr="00B201A9" w:rsidRDefault="00460D01" w:rsidP="00460D01">
      <w:pPr>
        <w:tabs>
          <w:tab w:val="left" w:pos="1941"/>
        </w:tabs>
        <w:jc w:val="center"/>
        <w:rPr>
          <w:b/>
        </w:rPr>
      </w:pPr>
    </w:p>
    <w:p w:rsidR="00460D01" w:rsidRPr="00B201A9" w:rsidRDefault="00460D01" w:rsidP="00460D01">
      <w:pPr>
        <w:rPr>
          <w:bCs/>
          <w:iCs/>
        </w:rPr>
      </w:pPr>
    </w:p>
    <w:p w:rsidR="00CA6282" w:rsidRDefault="006306EE"/>
    <w:sectPr w:rsidR="00CA6282" w:rsidSect="00460D01">
      <w:pgSz w:w="16838" w:h="11906" w:orient="landscape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7CE7C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2592DB0"/>
    <w:multiLevelType w:val="hybridMultilevel"/>
    <w:tmpl w:val="E3329068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0C9561FF"/>
    <w:multiLevelType w:val="hybridMultilevel"/>
    <w:tmpl w:val="526A37C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E607055"/>
    <w:multiLevelType w:val="hybridMultilevel"/>
    <w:tmpl w:val="8228BDB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07B3998"/>
    <w:multiLevelType w:val="hybridMultilevel"/>
    <w:tmpl w:val="9D3A43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F91247"/>
    <w:multiLevelType w:val="hybridMultilevel"/>
    <w:tmpl w:val="C00AD35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D5E6D05"/>
    <w:multiLevelType w:val="hybridMultilevel"/>
    <w:tmpl w:val="758CF70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D791398"/>
    <w:multiLevelType w:val="hybridMultilevel"/>
    <w:tmpl w:val="ACE2033E"/>
    <w:lvl w:ilvl="0" w:tplc="041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74BE6900"/>
    <w:multiLevelType w:val="hybridMultilevel"/>
    <w:tmpl w:val="533EFD44"/>
    <w:lvl w:ilvl="0" w:tplc="036C9088">
      <w:start w:val="1"/>
      <w:numFmt w:val="decimal"/>
      <w:lvlText w:val="%1."/>
      <w:lvlJc w:val="left"/>
      <w:pPr>
        <w:tabs>
          <w:tab w:val="num" w:pos="1726"/>
        </w:tabs>
        <w:ind w:left="1726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1"/>
  </w:num>
  <w:num w:numId="5">
    <w:abstractNumId w:val="2"/>
  </w:num>
  <w:num w:numId="6">
    <w:abstractNumId w:val="3"/>
  </w:num>
  <w:num w:numId="7">
    <w:abstractNumId w:val="0"/>
    <w:lvlOverride w:ilvl="0">
      <w:lvl w:ilvl="0">
        <w:numFmt w:val="bullet"/>
        <w:lvlText w:val="•"/>
        <w:legacy w:legacy="1" w:legacySpace="0" w:legacyIndent="2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•"/>
        <w:legacy w:legacy="1" w:legacySpace="0" w:legacyIndent="27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8"/>
  </w:num>
  <w:num w:numId="10">
    <w:abstractNumId w:val="9"/>
  </w:num>
  <w:num w:numId="11">
    <w:abstractNumId w:val="6"/>
  </w:num>
  <w:num w:numId="12">
    <w:abstractNumId w:val="7"/>
  </w:num>
  <w:num w:numId="1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D01"/>
    <w:rsid w:val="00460D01"/>
    <w:rsid w:val="006306EE"/>
    <w:rsid w:val="00831752"/>
    <w:rsid w:val="009C59F9"/>
    <w:rsid w:val="00E05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896F45-3A8E-417C-AD26-7A0389268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D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60D0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60D0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460D0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60D01"/>
    <w:pPr>
      <w:spacing w:before="240" w:after="60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0D0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460D0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rsid w:val="00460D01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rsid w:val="00460D01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unhideWhenUsed/>
    <w:rsid w:val="00460D0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60D01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uiPriority w:val="99"/>
    <w:unhideWhenUsed/>
    <w:rsid w:val="00460D01"/>
    <w:rPr>
      <w:color w:val="0000FF"/>
      <w:u w:val="single"/>
    </w:rPr>
  </w:style>
  <w:style w:type="character" w:customStyle="1" w:styleId="FontStyle12">
    <w:name w:val="Font Style12"/>
    <w:rsid w:val="00460D01"/>
    <w:rPr>
      <w:rFonts w:ascii="Trebuchet MS" w:hAnsi="Trebuchet MS" w:cs="Trebuchet MS" w:hint="default"/>
      <w:i/>
      <w:iCs/>
      <w:sz w:val="18"/>
      <w:szCs w:val="18"/>
    </w:rPr>
  </w:style>
  <w:style w:type="character" w:customStyle="1" w:styleId="FontStyle11">
    <w:name w:val="Font Style11"/>
    <w:rsid w:val="00460D01"/>
    <w:rPr>
      <w:rFonts w:ascii="Trebuchet MS" w:hAnsi="Trebuchet MS" w:cs="Trebuchet MS" w:hint="default"/>
      <w:sz w:val="20"/>
      <w:szCs w:val="20"/>
    </w:rPr>
  </w:style>
  <w:style w:type="table" w:styleId="a6">
    <w:name w:val="Table Grid"/>
    <w:basedOn w:val="a1"/>
    <w:rsid w:val="00460D0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qFormat/>
    <w:rsid w:val="00460D01"/>
    <w:pPr>
      <w:jc w:val="center"/>
    </w:pPr>
    <w:rPr>
      <w:sz w:val="36"/>
    </w:rPr>
  </w:style>
  <w:style w:type="character" w:customStyle="1" w:styleId="a8">
    <w:name w:val="Название Знак"/>
    <w:basedOn w:val="a0"/>
    <w:link w:val="a7"/>
    <w:rsid w:val="00460D01"/>
    <w:rPr>
      <w:rFonts w:ascii="Times New Roman" w:eastAsia="Times New Roman" w:hAnsi="Times New Roman" w:cs="Times New Roman"/>
      <w:sz w:val="36"/>
      <w:szCs w:val="24"/>
    </w:rPr>
  </w:style>
  <w:style w:type="table" w:customStyle="1" w:styleId="11">
    <w:name w:val="Сетка таблицы1"/>
    <w:basedOn w:val="a1"/>
    <w:next w:val="a6"/>
    <w:rsid w:val="00460D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460D01"/>
    <w:pPr>
      <w:spacing w:before="100" w:beforeAutospacing="1" w:after="100" w:afterAutospacing="1"/>
    </w:pPr>
  </w:style>
  <w:style w:type="table" w:styleId="-2">
    <w:name w:val="Light Shading Accent 2"/>
    <w:basedOn w:val="a1"/>
    <w:uiPriority w:val="60"/>
    <w:rsid w:val="00460D01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styleId="aa">
    <w:name w:val="Body Text"/>
    <w:basedOn w:val="a"/>
    <w:link w:val="ab"/>
    <w:rsid w:val="00460D01"/>
    <w:pPr>
      <w:jc w:val="center"/>
    </w:pPr>
    <w:rPr>
      <w:sz w:val="20"/>
    </w:rPr>
  </w:style>
  <w:style w:type="character" w:customStyle="1" w:styleId="ab">
    <w:name w:val="Основной текст Знак"/>
    <w:basedOn w:val="a0"/>
    <w:link w:val="aa"/>
    <w:rsid w:val="00460D01"/>
    <w:rPr>
      <w:rFonts w:ascii="Times New Roman" w:eastAsia="Times New Roman" w:hAnsi="Times New Roman" w:cs="Times New Roman"/>
      <w:sz w:val="20"/>
      <w:szCs w:val="24"/>
    </w:rPr>
  </w:style>
  <w:style w:type="paragraph" w:customStyle="1" w:styleId="ac">
    <w:name w:val="Знак"/>
    <w:basedOn w:val="a"/>
    <w:rsid w:val="00460D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d">
    <w:name w:val="Strong"/>
    <w:qFormat/>
    <w:rsid w:val="00460D01"/>
    <w:rPr>
      <w:b/>
      <w:bCs/>
    </w:rPr>
  </w:style>
  <w:style w:type="character" w:styleId="ae">
    <w:name w:val="Emphasis"/>
    <w:qFormat/>
    <w:rsid w:val="00460D01"/>
    <w:rPr>
      <w:i/>
      <w:iCs/>
    </w:rPr>
  </w:style>
  <w:style w:type="paragraph" w:customStyle="1" w:styleId="12">
    <w:name w:val="12"/>
    <w:basedOn w:val="a"/>
    <w:rsid w:val="00460D01"/>
    <w:pPr>
      <w:framePr w:hSpace="180" w:wrap="around" w:vAnchor="text" w:hAnchor="text" w:x="9" w:y="341"/>
    </w:pPr>
  </w:style>
  <w:style w:type="paragraph" w:customStyle="1" w:styleId="c22">
    <w:name w:val="c22"/>
    <w:basedOn w:val="a"/>
    <w:rsid w:val="00460D01"/>
    <w:pPr>
      <w:spacing w:before="100" w:beforeAutospacing="1" w:after="100" w:afterAutospacing="1"/>
    </w:pPr>
  </w:style>
  <w:style w:type="character" w:customStyle="1" w:styleId="c0c1">
    <w:name w:val="c0 c1"/>
    <w:rsid w:val="00460D01"/>
  </w:style>
  <w:style w:type="paragraph" w:customStyle="1" w:styleId="c22c18">
    <w:name w:val="c22 c18"/>
    <w:basedOn w:val="a"/>
    <w:rsid w:val="00460D01"/>
    <w:pPr>
      <w:spacing w:before="100" w:beforeAutospacing="1" w:after="100" w:afterAutospacing="1"/>
    </w:pPr>
  </w:style>
  <w:style w:type="character" w:customStyle="1" w:styleId="c0c24c1">
    <w:name w:val="c0 c24 c1"/>
    <w:rsid w:val="00460D01"/>
  </w:style>
  <w:style w:type="paragraph" w:customStyle="1" w:styleId="c22c35">
    <w:name w:val="c22 c35"/>
    <w:basedOn w:val="a"/>
    <w:rsid w:val="00460D01"/>
    <w:pPr>
      <w:spacing w:before="100" w:beforeAutospacing="1" w:after="100" w:afterAutospacing="1"/>
    </w:pPr>
  </w:style>
  <w:style w:type="paragraph" w:customStyle="1" w:styleId="c18c22">
    <w:name w:val="c18 c22"/>
    <w:basedOn w:val="a"/>
    <w:rsid w:val="00460D01"/>
    <w:pPr>
      <w:spacing w:before="100" w:beforeAutospacing="1" w:after="100" w:afterAutospacing="1"/>
    </w:pPr>
  </w:style>
  <w:style w:type="character" w:customStyle="1" w:styleId="font5">
    <w:name w:val="font5"/>
    <w:basedOn w:val="a0"/>
    <w:rsid w:val="00460D01"/>
  </w:style>
  <w:style w:type="character" w:customStyle="1" w:styleId="font6">
    <w:name w:val="font6"/>
    <w:basedOn w:val="a0"/>
    <w:rsid w:val="00460D01"/>
  </w:style>
  <w:style w:type="character" w:customStyle="1" w:styleId="mso-spacerunyes">
    <w:name w:val="mso-spacerun:yes"/>
    <w:basedOn w:val="a0"/>
    <w:rsid w:val="00460D01"/>
  </w:style>
  <w:style w:type="paragraph" w:styleId="af">
    <w:name w:val="List Paragraph"/>
    <w:basedOn w:val="a"/>
    <w:uiPriority w:val="34"/>
    <w:qFormat/>
    <w:rsid w:val="00460D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2">
    <w:name w:val="Стиль таблицы2"/>
    <w:basedOn w:val="af0"/>
    <w:rsid w:val="00460D01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0">
    <w:name w:val="Table Elegant"/>
    <w:basedOn w:val="a1"/>
    <w:rsid w:val="00460D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5773</Words>
  <Characters>32912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Дивненская СОШ</Company>
  <LinksUpToDate>false</LinksUpToDate>
  <CharactersWithSpaces>38608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Надежда</cp:lastModifiedBy>
  <cp:revision>2</cp:revision>
  <dcterms:created xsi:type="dcterms:W3CDTF">2015-02-05T20:01:00Z</dcterms:created>
  <dcterms:modified xsi:type="dcterms:W3CDTF">2015-02-05T20:01:00Z</dcterms:modified>
</cp:coreProperties>
</file>